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A4F4" w14:textId="77777777" w:rsidR="005A3641" w:rsidRPr="00A83D4B" w:rsidRDefault="005A3641" w:rsidP="00AA559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"/>
        <w:gridCol w:w="1410"/>
        <w:gridCol w:w="231"/>
        <w:gridCol w:w="143"/>
        <w:gridCol w:w="1036"/>
        <w:gridCol w:w="472"/>
        <w:gridCol w:w="15"/>
        <w:gridCol w:w="575"/>
        <w:gridCol w:w="356"/>
        <w:gridCol w:w="475"/>
        <w:gridCol w:w="142"/>
        <w:gridCol w:w="801"/>
        <w:gridCol w:w="47"/>
        <w:gridCol w:w="990"/>
        <w:gridCol w:w="380"/>
        <w:gridCol w:w="1178"/>
        <w:gridCol w:w="239"/>
        <w:gridCol w:w="132"/>
        <w:gridCol w:w="1054"/>
        <w:gridCol w:w="14"/>
      </w:tblGrid>
      <w:tr w:rsidR="005A3641" w:rsidRPr="0081094C" w14:paraId="0B1943FA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EACED52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A3641" w:rsidRPr="0081094C" w14:paraId="5D86074D" w14:textId="77777777" w:rsidTr="08033B0E">
        <w:trPr>
          <w:gridAfter w:val="1"/>
          <w:wAfter w:w="14" w:type="dxa"/>
        </w:trPr>
        <w:tc>
          <w:tcPr>
            <w:tcW w:w="1799" w:type="dxa"/>
            <w:gridSpan w:val="4"/>
            <w:shd w:val="clear" w:color="auto" w:fill="auto"/>
          </w:tcPr>
          <w:p w14:paraId="6351717C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Predmet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7B8D92" w14:textId="77777777" w:rsidR="00E552E3" w:rsidRPr="00A83D4B" w:rsidRDefault="00E552E3" w:rsidP="00E552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Razvoj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kompetenc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predšolski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vzgoji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 xml:space="preserve"> </w:t>
            </w:r>
          </w:p>
          <w:p w14:paraId="0CF2E69F" w14:textId="77777777" w:rsidR="005A3641" w:rsidRPr="00A83D4B" w:rsidRDefault="005A3641" w:rsidP="00E552E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1A9D95BD" w14:textId="77777777" w:rsidTr="08033B0E">
        <w:trPr>
          <w:gridAfter w:val="1"/>
          <w:wAfter w:w="14" w:type="dxa"/>
          <w:trHeight w:val="495"/>
        </w:trPr>
        <w:tc>
          <w:tcPr>
            <w:tcW w:w="1799" w:type="dxa"/>
            <w:gridSpan w:val="4"/>
            <w:shd w:val="clear" w:color="auto" w:fill="auto"/>
          </w:tcPr>
          <w:p w14:paraId="79D2EEE2" w14:textId="77777777" w:rsidR="005A3641" w:rsidRPr="00A83D4B" w:rsidRDefault="005A3641" w:rsidP="690D74E1">
            <w:pPr>
              <w:snapToGrid w:val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GB"/>
              </w:rPr>
            </w:pPr>
            <w:r w:rsidRPr="00A83D4B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23531B" w14:textId="77777777" w:rsidR="00E552E3" w:rsidRPr="00A83D4B" w:rsidRDefault="7F3D0621" w:rsidP="690D74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Development of Digital Competences in Pre-School</w:t>
            </w:r>
          </w:p>
          <w:p w14:paraId="62380826" w14:textId="77777777" w:rsidR="005A3641" w:rsidRPr="00A83D4B" w:rsidRDefault="7F3D0621" w:rsidP="690D74E1">
            <w:pPr>
              <w:pStyle w:val="HTML-oblikovano"/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Education</w:t>
            </w:r>
          </w:p>
        </w:tc>
      </w:tr>
      <w:tr w:rsidR="005A3641" w:rsidRPr="0081094C" w14:paraId="4EF6FB0F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shd w:val="clear" w:color="auto" w:fill="auto"/>
            <w:vAlign w:val="center"/>
          </w:tcPr>
          <w:p w14:paraId="2A8637C6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shd w:val="clear" w:color="auto" w:fill="auto"/>
            <w:vAlign w:val="center"/>
          </w:tcPr>
          <w:p w14:paraId="7A165EAC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473AF215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14:paraId="3B65E460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75D137CE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0A5386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Študijski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program in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stopnja</w:t>
            </w:r>
            <w:proofErr w:type="spellEnd"/>
          </w:p>
          <w:p w14:paraId="4B333D28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Study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BDFC94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Študijska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smer</w:t>
            </w:r>
            <w:proofErr w:type="spellEnd"/>
          </w:p>
          <w:p w14:paraId="1E8F7376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4D4A77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  <w:proofErr w:type="spellEnd"/>
          </w:p>
          <w:p w14:paraId="302E6D7B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2ACEA5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5465255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5A3641" w:rsidRPr="0081094C" w14:paraId="709947F3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56D97F" w14:textId="77777777" w:rsidR="005A3641" w:rsidRPr="00A83D4B" w:rsidRDefault="00255ACC" w:rsidP="00AA559D">
            <w:pPr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Predšolska</w:t>
            </w:r>
            <w:proofErr w:type="spellEnd"/>
            <w:r w:rsidRPr="00A83D4B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vzgoja</w:t>
            </w:r>
            <w:proofErr w:type="spellEnd"/>
            <w:r w:rsidRPr="00A83D4B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A83D4B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E2DA57" w14:textId="658DE364" w:rsidR="005A3641" w:rsidRPr="00A83D4B" w:rsidRDefault="0B0508E3" w:rsidP="2E32402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Preschool education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DF2987" w14:textId="77777777" w:rsidR="005A3641" w:rsidRPr="00A83D4B" w:rsidRDefault="00255ACC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48E580" w14:textId="77777777" w:rsidR="005A3641" w:rsidRPr="00A83D4B" w:rsidRDefault="00255ACC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5A3641" w:rsidRPr="0081094C" w14:paraId="67E6E451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6A1735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935AD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5D1D7D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4136FA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537A9FA7" w14:textId="77777777" w:rsidTr="08033B0E">
        <w:trPr>
          <w:gridAfter w:val="1"/>
          <w:wAfter w:w="14" w:type="dxa"/>
          <w:trHeight w:val="103"/>
        </w:trPr>
        <w:tc>
          <w:tcPr>
            <w:tcW w:w="9691" w:type="dxa"/>
            <w:gridSpan w:val="19"/>
            <w:shd w:val="clear" w:color="auto" w:fill="auto"/>
          </w:tcPr>
          <w:p w14:paraId="1FD1ECEA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A3641" w:rsidRPr="0081094C" w14:paraId="3E28F260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224BB0EC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Vrsta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predmeta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CF0CC0" w14:textId="65756986" w:rsidR="005A3641" w:rsidRPr="00A83D4B" w:rsidRDefault="00255ACC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izbirni</w:t>
            </w:r>
            <w:proofErr w:type="spellEnd"/>
            <w:r w:rsidR="0C21378F" w:rsidRPr="00A83D4B">
              <w:rPr>
                <w:rFonts w:asciiTheme="minorHAnsi" w:hAnsiTheme="minorHAnsi" w:cstheme="minorHAnsi"/>
                <w:sz w:val="22"/>
                <w:szCs w:val="22"/>
              </w:rPr>
              <w:t>/elective</w:t>
            </w:r>
          </w:p>
        </w:tc>
      </w:tr>
      <w:tr w:rsidR="005A3641" w:rsidRPr="0081094C" w14:paraId="6D52949B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43E7116F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94B0E2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70B8F6FE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141BFB97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Univerzitetna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koda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predmeta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F9E4F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25F4FD55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02E85441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2D858DE9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42A776CE" w14:textId="77777777" w:rsidR="00C00051" w:rsidRPr="00A83D4B" w:rsidRDefault="00C0005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00051" w:rsidRPr="0081094C" w14:paraId="3384DE5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1EBA6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  <w:proofErr w:type="spellEnd"/>
          </w:p>
          <w:p w14:paraId="19DA2E80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6AD41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6A17EC3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8EB1C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Sem.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  <w:proofErr w:type="spellEnd"/>
          </w:p>
          <w:p w14:paraId="0BB07D12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AE499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Lab.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  <w:proofErr w:type="spellEnd"/>
          </w:p>
          <w:p w14:paraId="78E078E0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8A2B86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Teren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  <w:proofErr w:type="spellEnd"/>
          </w:p>
          <w:p w14:paraId="0DB4A127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7171A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Samost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delo</w:t>
            </w:r>
            <w:proofErr w:type="spellEnd"/>
          </w:p>
          <w:p w14:paraId="705E3AA7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9FCFC52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8C61C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C00051" w:rsidRPr="0081094C" w14:paraId="4D4363C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667D" w14:textId="77777777" w:rsidR="00C00051" w:rsidRPr="00A83D4B" w:rsidRDefault="00015331" w:rsidP="690D7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6E94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DAD7" w14:textId="77777777" w:rsidR="00C00051" w:rsidRPr="00A83D4B" w:rsidRDefault="00C00051" w:rsidP="0001533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C8530FD" w14:textId="4D8BAFED" w:rsidR="00C00051" w:rsidRPr="00A83D4B" w:rsidRDefault="00C00051" w:rsidP="4582A8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D4F" w14:textId="25EFD3A0" w:rsidR="00C00051" w:rsidRPr="00A83D4B" w:rsidRDefault="2B832A77" w:rsidP="690D74E1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E98C" w14:textId="77777777" w:rsidR="00C00051" w:rsidRPr="00A83D4B" w:rsidRDefault="59A4115B" w:rsidP="690D7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C06" w14:textId="20F645D2" w:rsidR="00C00051" w:rsidRPr="00A83D4B" w:rsidRDefault="00240666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4CEA" w14:textId="77777777" w:rsidR="00C00051" w:rsidRPr="00A83D4B" w:rsidRDefault="00C00051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4B8" w14:textId="77777777" w:rsidR="00C00051" w:rsidRPr="00A83D4B" w:rsidRDefault="0040639A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5A3641" w:rsidRPr="0081094C" w14:paraId="5E351D8F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2D5888B7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194C5" w14:textId="77777777" w:rsidR="00C00051" w:rsidRPr="00A83D4B" w:rsidRDefault="00C0005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0051" w:rsidRPr="0081094C" w14:paraId="3E57BCD1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3307" w:type="dxa"/>
            <w:gridSpan w:val="6"/>
          </w:tcPr>
          <w:p w14:paraId="36BBE88B" w14:textId="77777777" w:rsidR="00C00051" w:rsidRPr="00A83D4B" w:rsidRDefault="00C00051" w:rsidP="00E448B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Nosilec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predmeta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E0E" w14:textId="6BEAF0C0" w:rsidR="00C00051" w:rsidRPr="00A83D4B" w:rsidRDefault="0081094C" w:rsidP="00E448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doc. </w:t>
            </w:r>
            <w:r w:rsidR="00015331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dr. Andreja Klančar, 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prof. </w:t>
            </w:r>
            <w:r w:rsidR="00015331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dr. Sonja Čotar Konrad, 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prof. </w:t>
            </w:r>
            <w:r w:rsidR="00015331" w:rsidRPr="00A83D4B">
              <w:rPr>
                <w:rFonts w:asciiTheme="minorHAnsi" w:hAnsiTheme="minorHAnsi" w:cstheme="minorHAnsi"/>
                <w:sz w:val="22"/>
                <w:szCs w:val="22"/>
              </w:rPr>
              <w:t>dr. Sonja Rutar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/ Assist. Prof. Andreja Klančar, PhD, Prof. Sonja Čotar Konrad, PhD, Prof. Sonja Rutar, PhD</w:t>
            </w:r>
          </w:p>
        </w:tc>
      </w:tr>
      <w:tr w:rsidR="00C00051" w:rsidRPr="0081094C" w14:paraId="0415B996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9690" w:type="dxa"/>
            <w:gridSpan w:val="19"/>
          </w:tcPr>
          <w:p w14:paraId="46F36FD3" w14:textId="77777777" w:rsidR="00C00051" w:rsidRPr="00A83D4B" w:rsidRDefault="00C00051" w:rsidP="00E448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0051" w:rsidRPr="0081094C" w14:paraId="5D2849F5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641" w:type="dxa"/>
            <w:gridSpan w:val="2"/>
            <w:vMerge w:val="restart"/>
          </w:tcPr>
          <w:p w14:paraId="507D715A" w14:textId="77777777" w:rsidR="00C00051" w:rsidRPr="00A83D4B" w:rsidRDefault="00C00051" w:rsidP="00E448B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Jeziki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</w:t>
            </w:r>
          </w:p>
          <w:p w14:paraId="77727CEF" w14:textId="77777777" w:rsidR="00C00051" w:rsidRPr="00A83D4B" w:rsidRDefault="00C00051" w:rsidP="00E448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7E2FC499" w14:textId="77777777" w:rsidR="00C00051" w:rsidRPr="00A83D4B" w:rsidRDefault="00C00051" w:rsidP="00E448B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174" w14:textId="77777777" w:rsidR="00C00051" w:rsidRPr="00A83D4B" w:rsidRDefault="00015331" w:rsidP="00E448B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slovenski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angleški</w:t>
            </w:r>
            <w:proofErr w:type="spellEnd"/>
          </w:p>
        </w:tc>
      </w:tr>
      <w:tr w:rsidR="00C00051" w:rsidRPr="0081094C" w14:paraId="5D5595B9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DAA2C65" w14:textId="77777777" w:rsidR="00C00051" w:rsidRPr="00A83D4B" w:rsidRDefault="00C00051" w:rsidP="00E448B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4760A37" w14:textId="77777777" w:rsidR="00C00051" w:rsidRPr="00A83D4B" w:rsidRDefault="00C00051" w:rsidP="00E448B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CA2" w14:textId="77777777" w:rsidR="00C00051" w:rsidRPr="00A83D4B" w:rsidRDefault="00015331" w:rsidP="00E448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slovenski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angleški</w:t>
            </w:r>
            <w:proofErr w:type="spellEnd"/>
          </w:p>
        </w:tc>
      </w:tr>
      <w:tr w:rsidR="005A3641" w:rsidRPr="0081094C" w14:paraId="5A1ED513" w14:textId="77777777" w:rsidTr="08033B0E">
        <w:trPr>
          <w:gridAfter w:val="1"/>
          <w:wAfter w:w="14" w:type="dxa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375DB000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035C904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Pogoji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vključitev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delo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oz. za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opravljanje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študijskih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obveznosti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shd w:val="clear" w:color="auto" w:fill="auto"/>
          </w:tcPr>
          <w:p w14:paraId="4A6D7033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7634E2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8D7B292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EA572B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Prerequisits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A3641" w:rsidRPr="0081094C" w14:paraId="3A47A14C" w14:textId="77777777" w:rsidTr="08033B0E">
        <w:trPr>
          <w:gridAfter w:val="1"/>
          <w:wAfter w:w="14" w:type="dxa"/>
          <w:trHeight w:val="141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E12C8A" w14:textId="77777777" w:rsidR="005A3641" w:rsidRPr="00A83D4B" w:rsidRDefault="00015331" w:rsidP="00AA559D">
            <w:pPr>
              <w:tabs>
                <w:tab w:val="left" w:pos="360"/>
              </w:tabs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3876A6E4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ED3CF0" w14:textId="77777777" w:rsidR="005A3641" w:rsidRPr="00A83D4B" w:rsidRDefault="0001533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5A3641" w:rsidRPr="0081094C" w14:paraId="1CA8D6BC" w14:textId="77777777" w:rsidTr="08033B0E">
        <w:trPr>
          <w:gridAfter w:val="1"/>
          <w:wAfter w:w="14" w:type="dxa"/>
          <w:trHeight w:val="137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6903BFD7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E39623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Vsebina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903A04B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B294672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805E28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5A3641" w:rsidRPr="0081094C" w14:paraId="46CE6992" w14:textId="77777777" w:rsidTr="08033B0E">
        <w:trPr>
          <w:gridAfter w:val="1"/>
          <w:wAfter w:w="14" w:type="dxa"/>
          <w:trHeight w:val="685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D7E563" w14:textId="367EA90A" w:rsidR="4582A865" w:rsidRPr="00A83D4B" w:rsidRDefault="4F624987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</w:t>
            </w:r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azvoj</w:t>
            </w:r>
            <w:proofErr w:type="spellEnd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evalvacija</w:t>
            </w:r>
            <w:proofErr w:type="spellEnd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profesionalnih</w:t>
            </w:r>
            <w:proofErr w:type="spellEnd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digitalnih</w:t>
            </w:r>
            <w:proofErr w:type="spellEnd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kompetenc</w:t>
            </w:r>
            <w:proofErr w:type="spellEnd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vzgojiteljev</w:t>
            </w:r>
            <w:proofErr w:type="spellEnd"/>
            <w:r w:rsidR="240FC51B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  <w:r w:rsidR="63000D7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251B2EC0" w14:textId="36577512" w:rsidR="4582A865" w:rsidRPr="00A83D4B" w:rsidRDefault="614924DA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teoretični okvir: računalniško mišljenje, </w:t>
            </w:r>
          </w:p>
          <w:p w14:paraId="718A1770" w14:textId="7D23CF0B" w:rsidR="4582A865" w:rsidRPr="00A83D4B" w:rsidRDefault="5D565151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računalništvo brez računalnika, robotika v predšolskem izobraževanju</w:t>
            </w:r>
          </w:p>
          <w:p w14:paraId="1C8BE565" w14:textId="0BC552C0" w:rsidR="6FB35B29" w:rsidRPr="00A83D4B" w:rsidRDefault="292B7567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d</w:t>
            </w:r>
            <w:r w:rsidR="2FC8EB48"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igitalni izobraževalni viri</w:t>
            </w:r>
            <w:r w:rsidR="6B26A85B"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;</w:t>
            </w:r>
            <w:r w:rsidR="72F4A296"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</w:p>
          <w:p w14:paraId="278CF24F" w14:textId="4655B3C9" w:rsidR="196F7B78" w:rsidRPr="00A83D4B" w:rsidRDefault="4F8C26B8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</w:t>
            </w:r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čenje in </w:t>
            </w:r>
            <w:proofErr w:type="spellStart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poučevanje</w:t>
            </w:r>
            <w:proofErr w:type="spellEnd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proofErr w:type="spellStart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vrednotenje</w:t>
            </w:r>
            <w:proofErr w:type="spellEnd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opolnomočenje</w:t>
            </w:r>
            <w:proofErr w:type="spellEnd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učencev</w:t>
            </w:r>
            <w:proofErr w:type="spellEnd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 </w:t>
            </w:r>
            <w:proofErr w:type="spellStart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konceptih</w:t>
            </w:r>
            <w:proofErr w:type="spellEnd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pristopih</w:t>
            </w:r>
            <w:proofErr w:type="spellEnd"/>
            <w:r w:rsidR="44A12F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računalniškega</w:t>
            </w:r>
            <w:proofErr w:type="spellEnd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mišljenja</w:t>
            </w:r>
            <w:proofErr w:type="spellEnd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skozi</w:t>
            </w:r>
            <w:proofErr w:type="spellEnd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participativno</w:t>
            </w:r>
            <w:proofErr w:type="spellEnd"/>
            <w:r w:rsidR="62498FA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71E5A6E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vzgojo</w:t>
            </w:r>
            <w:proofErr w:type="spellEnd"/>
            <w:r w:rsidR="71E5A6E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71E5A6E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izobraževanje</w:t>
            </w:r>
            <w:proofErr w:type="spellEnd"/>
            <w:r w:rsidR="71E5A6E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79B7E67" w14:textId="02786F82" w:rsidR="4582A865" w:rsidRPr="00A83D4B" w:rsidRDefault="1C43BBC7" w:rsidP="690D74E1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personalizirano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vodenje</w:t>
            </w:r>
            <w:proofErr w:type="spellEnd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podpora</w:t>
            </w:r>
            <w:proofErr w:type="spellEnd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razvijanju</w:t>
            </w:r>
            <w:proofErr w:type="spellEnd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digitalnih</w:t>
            </w:r>
            <w:proofErr w:type="spellEnd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kompetenc</w:t>
            </w:r>
            <w:proofErr w:type="spellEnd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2854F329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otrok</w:t>
            </w:r>
            <w:proofErr w:type="spellEnd"/>
            <w:r w:rsidR="16EA6AA1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256807E1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37B17" w14:textId="5762A03F" w:rsidR="35CEE2D0" w:rsidRPr="00A83D4B" w:rsidRDefault="35CEE2D0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="4582A865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evelopment and assessment of preschool</w:t>
            </w:r>
            <w:r w:rsidR="4F6B1F9D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gramStart"/>
            <w:r w:rsidR="4F6B1F9D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teachers</w:t>
            </w:r>
            <w:proofErr w:type="gramEnd"/>
            <w:r w:rsidR="2B4F0F15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professional</w:t>
            </w:r>
            <w:r w:rsidR="71A40E8D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digital</w:t>
            </w:r>
            <w:r w:rsidR="2B4F0F15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competencies</w:t>
            </w:r>
          </w:p>
          <w:p w14:paraId="4BF67249" w14:textId="3D08F6DE" w:rsidR="3B068CDC" w:rsidRPr="00A83D4B" w:rsidRDefault="3B068CDC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development and assessment of</w:t>
            </w:r>
            <w:r w:rsidR="7BDD7588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95A6500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teachers'</w:t>
            </w:r>
            <w:r w:rsidR="4582A865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professional digital</w:t>
            </w:r>
            <w:r w:rsidR="12B282B4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4582A865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competences; </w:t>
            </w:r>
          </w:p>
          <w:p w14:paraId="66677BDF" w14:textId="49708833" w:rsidR="4582A865" w:rsidRPr="00A83D4B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theoretical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framework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-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computational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thinking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computing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without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computers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robotics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pre-school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education</w:t>
            </w:r>
            <w:proofErr w:type="spellEnd"/>
            <w:r w:rsidR="0454A311"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;</w:t>
            </w:r>
          </w:p>
          <w:p w14:paraId="60FA3A90" w14:textId="77777777" w:rsidR="4582A865" w:rsidRPr="00A83D4B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digital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resources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education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; </w:t>
            </w:r>
          </w:p>
          <w:p w14:paraId="21141F0B" w14:textId="407859EA" w:rsidR="4582A865" w:rsidRPr="00A83D4B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,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learning, assessment and empowering learners (with computational thinking concepts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and approaches, participatory pedagogy)</w:t>
            </w:r>
            <w:r w:rsidR="67988AAF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3C58F7A3" w14:textId="4E4CB751" w:rsidR="4582A865" w:rsidRPr="00A83D4B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personalized learning and facilitating </w:t>
            </w:r>
            <w:proofErr w:type="gram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children</w:t>
            </w:r>
            <w:proofErr w:type="gramEnd"/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 digital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competencies</w:t>
            </w:r>
            <w:r w:rsidR="200AA0A3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77B4E08D" w14:textId="77777777" w:rsidR="005A3641" w:rsidRPr="00A83D4B" w:rsidRDefault="005A3641" w:rsidP="00AA559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74"/>
        <w:gridCol w:w="1170"/>
        <w:gridCol w:w="18"/>
        <w:gridCol w:w="134"/>
        <w:gridCol w:w="687"/>
        <w:gridCol w:w="3737"/>
      </w:tblGrid>
      <w:tr w:rsidR="005A3641" w:rsidRPr="00A83D4B" w14:paraId="2A7A2AA0" w14:textId="77777777" w:rsidTr="43F3ED74">
        <w:tc>
          <w:tcPr>
            <w:tcW w:w="9720" w:type="dxa"/>
            <w:gridSpan w:val="6"/>
            <w:shd w:val="clear" w:color="auto" w:fill="auto"/>
          </w:tcPr>
          <w:p w14:paraId="71176B3E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lastRenderedPageBreak/>
              <w:t>Temeljni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5A3641" w:rsidRPr="0081094C" w14:paraId="750DEEAC" w14:textId="77777777" w:rsidTr="43F3ED74">
        <w:trPr>
          <w:trHeight w:val="12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214C4" w14:textId="4D1AD851" w:rsidR="005718CC" w:rsidRPr="00A83D4B" w:rsidRDefault="52872FD2" w:rsidP="00A83D4B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Computing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without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computers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</w:t>
            </w:r>
            <w:r w:rsidR="36D249D7"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b. d.). 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https://www.csunplugged.org/en/</w:t>
            </w:r>
          </w:p>
          <w:p w14:paraId="4FA37879" w14:textId="77777777" w:rsidR="005718CC" w:rsidRPr="00A83D4B" w:rsidRDefault="005718CC" w:rsidP="00A83D4B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DigCompEdu, https://joint-research-centre.ec.europa.eu/digcompedu_en</w:t>
            </w:r>
          </w:p>
          <w:p w14:paraId="64013159" w14:textId="5FE6F603" w:rsidR="381D2153" w:rsidRPr="00A83D4B" w:rsidRDefault="7E72E7A6" w:rsidP="00A83D4B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Gadzikowski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A. (2017). </w:t>
            </w:r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Robotics for young children: STEM activities and simple coding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Redleaf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Press.</w:t>
            </w:r>
          </w:p>
          <w:p w14:paraId="17CB948A" w14:textId="77777777" w:rsidR="009A3F09" w:rsidRPr="00A83D4B" w:rsidRDefault="009A3F09" w:rsidP="00A83D4B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K12-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Computer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Science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Framework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(b. d.). </w:t>
            </w:r>
            <w:r w:rsidR="008D3354" w:rsidRPr="00A83D4B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8D3354" w:rsidRPr="00A83D4B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"https://k12cs.org/pre-k/" \h </w:instrText>
            </w:r>
            <w:r w:rsidR="008D3354" w:rsidRPr="00A83D4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https://k12cs.org/pre-k/</w:t>
            </w:r>
            <w:r w:rsidR="008D3354"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fldChar w:fldCharType="end"/>
            </w:r>
          </w:p>
          <w:p w14:paraId="4650F6F8" w14:textId="0F4E61EA" w:rsidR="3DE6FCD7" w:rsidRPr="00A83D4B" w:rsidRDefault="6183EC85" w:rsidP="00A83D4B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Krajnc, R., Košir, K.</w:t>
            </w:r>
            <w:r w:rsidR="4510F4C9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Čotar Konrad, S. (2017).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Računalniško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mišljenje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kaj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je to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zakaj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bi ga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sploh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potrebovali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Vzgoja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revija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teoretična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praktična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vprašanja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vzgojno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izobraževalnega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dela</w:t>
            </w:r>
            <w:r w:rsidR="40C4821C" w:rsidRPr="00A83D4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3FF98C57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48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(4), 9-19. </w:t>
            </w:r>
          </w:p>
          <w:p w14:paraId="1C431F28" w14:textId="77777777" w:rsidR="009A3F09" w:rsidRPr="00A83D4B" w:rsidRDefault="009A3F09" w:rsidP="00A83D4B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Punie, Y. (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.)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Redecker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C. (2017). </w:t>
            </w:r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European Framework for the Digital Competences of Educators: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DigCompEdu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. Publications Office of the European Union. Doi: 10.2760/178382.</w:t>
            </w:r>
          </w:p>
          <w:p w14:paraId="4D0F1843" w14:textId="0A43A8F2" w:rsidR="009A3F09" w:rsidRPr="00A83D4B" w:rsidRDefault="009A3F09" w:rsidP="00A83D4B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napToGrid w:val="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Rutar, S. (2013). </w:t>
            </w:r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  <w:lang w:val="sl-SI"/>
              </w:rPr>
              <w:t>Poti do participacije otrok v vzgoji,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Koper: Univerza na Primorskem, Znanstveno-raziskovalno središče, Univerzitetna založba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Annales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.</w:t>
            </w:r>
          </w:p>
          <w:p w14:paraId="3BB3A000" w14:textId="62630331" w:rsidR="005A3641" w:rsidRPr="00A83D4B" w:rsidRDefault="005A3641" w:rsidP="690D74E1">
            <w:pPr>
              <w:widowControl w:val="0"/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796F1E98" w14:textId="77777777" w:rsidTr="43F3ED74">
        <w:trPr>
          <w:trHeight w:val="73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28A320C" w14:textId="0BC7402E" w:rsidR="005A3641" w:rsidRPr="00A83D4B" w:rsidRDefault="005A3641" w:rsidP="3A0AE87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AED00C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Cilji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kompetence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1F704676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14BD823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AF8431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Objectives and competences:</w:t>
            </w:r>
          </w:p>
        </w:tc>
      </w:tr>
      <w:tr w:rsidR="005A3641" w:rsidRPr="0081094C" w14:paraId="630EFB4A" w14:textId="77777777" w:rsidTr="43F3ED74">
        <w:trPr>
          <w:trHeight w:val="693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5A268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8644CEC" w14:textId="421C8C42" w:rsidR="00015331" w:rsidRPr="00A83D4B" w:rsidRDefault="2D08BE5D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razvijanje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6D05CD5" w:rsidRPr="00A83D4B">
              <w:rPr>
                <w:rFonts w:asciiTheme="minorHAnsi" w:hAnsiTheme="minorHAnsi" w:cstheme="minorHAnsi"/>
                <w:sz w:val="22"/>
                <w:szCs w:val="22"/>
              </w:rPr>
              <w:t>profesionalnih</w:t>
            </w:r>
            <w:proofErr w:type="spellEnd"/>
            <w:r w:rsidR="46D05CD5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189FB99"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kompetenc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7E2ACA0B" w:rsidRPr="00A83D4B">
              <w:rPr>
                <w:rFonts w:asciiTheme="minorHAnsi" w:hAnsiTheme="minorHAnsi" w:cstheme="minorHAnsi"/>
                <w:sz w:val="22"/>
                <w:szCs w:val="22"/>
              </w:rPr>
              <w:t>bodočih</w:t>
            </w:r>
            <w:proofErr w:type="spellEnd"/>
            <w:r w:rsidR="7E2ACA0B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vzgojiteljev</w:t>
            </w:r>
            <w:proofErr w:type="spellEnd"/>
            <w:r w:rsidR="0189FB99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AE7A4BF" w14:textId="22DA49AB" w:rsidR="00015331" w:rsidRPr="00A83D4B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razvijanje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pedagoških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kompetenc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6A0217A" w:rsidRPr="00A83D4B">
              <w:rPr>
                <w:rFonts w:asciiTheme="minorHAnsi" w:hAnsiTheme="minorHAnsi" w:cstheme="minorHAnsi"/>
                <w:sz w:val="22"/>
                <w:szCs w:val="22"/>
              </w:rPr>
              <w:t>bodočih</w:t>
            </w:r>
            <w:proofErr w:type="spellEnd"/>
            <w:r w:rsidR="46A0217A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vzgojiteljev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poznavanje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virov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poučevanja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učenja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ocenjevanja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73A7F0E6" w14:textId="66BB0436" w:rsidR="00015331" w:rsidRPr="00A83D4B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razvijanje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99C78C6"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="499C78C6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99C78C6" w:rsidRPr="00A83D4B">
              <w:rPr>
                <w:rFonts w:asciiTheme="minorHAnsi" w:hAnsiTheme="minorHAnsi" w:cstheme="minorHAnsi"/>
                <w:sz w:val="22"/>
                <w:szCs w:val="22"/>
              </w:rPr>
              <w:t>kompetenc</w:t>
            </w:r>
            <w:proofErr w:type="spellEnd"/>
            <w:r w:rsidR="499C78C6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99C78C6" w:rsidRPr="00A83D4B">
              <w:rPr>
                <w:rFonts w:asciiTheme="minorHAnsi" w:hAnsiTheme="minorHAnsi" w:cstheme="minorHAnsi"/>
                <w:sz w:val="22"/>
                <w:szCs w:val="22"/>
              </w:rPr>
              <w:t>študentov</w:t>
            </w:r>
            <w:proofErr w:type="spellEnd"/>
            <w:r w:rsidR="499C78C6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spodbujanje</w:t>
            </w:r>
            <w:proofErr w:type="spellEnd"/>
            <w:r w:rsidR="7A41701D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7A41701D" w:rsidRPr="00A83D4B">
              <w:rPr>
                <w:rFonts w:asciiTheme="minorHAnsi" w:hAnsiTheme="minorHAnsi" w:cstheme="minorHAnsi"/>
                <w:sz w:val="22"/>
                <w:szCs w:val="22"/>
              </w:rPr>
              <w:t>razvoja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kompetenc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predšolskih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otrok</w:t>
            </w:r>
            <w:proofErr w:type="spellEnd"/>
          </w:p>
          <w:p w14:paraId="0CD1ACA1" w14:textId="1FDEF4B9" w:rsidR="00750F1E" w:rsidRPr="00A83D4B" w:rsidRDefault="2D08BE5D" w:rsidP="00AA559D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razvijanje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računalniškega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mišljenja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razumevanje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načina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delovanja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tehnologij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aktivno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komuniciranje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računalnikom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programiranje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reprogramiranje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funkcij</w:t>
            </w:r>
            <w:proofErr w:type="spellEnd"/>
            <w:proofErr w:type="gram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62D866BE" w14:textId="77777777" w:rsidR="002158CA" w:rsidRPr="00A83D4B" w:rsidRDefault="002158CA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2EA6117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kompetence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49B6F92" w14:textId="77777777" w:rsidR="00D77906" w:rsidRPr="00A83D4B" w:rsidRDefault="00750F1E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Zmožnost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učinkovitega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načrtovanja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poučevanja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spremljanja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razvoja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učenja</w:t>
            </w:r>
            <w:proofErr w:type="spellEnd"/>
          </w:p>
          <w:p w14:paraId="2A140111" w14:textId="1F6F7348" w:rsidR="00D77906" w:rsidRPr="00A83D4B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uporaba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="5F779EF2"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tehnologij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pedagoškem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procesu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oziroma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razvijanje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informacijske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pismenosti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pri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otrocih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,</w:t>
            </w:r>
          </w:p>
          <w:p w14:paraId="5C79B886" w14:textId="77777777" w:rsidR="0024718C" w:rsidRPr="00A83D4B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sposobnost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samokritičnega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premisleka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lastnem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delu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njegovega</w:t>
            </w:r>
            <w:proofErr w:type="spellEnd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vrednotenja</w:t>
            </w:r>
            <w:proofErr w:type="spellEnd"/>
            <w:r w:rsidR="7CEE1741" w:rsidRPr="00A83D4B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.</w:t>
            </w:r>
          </w:p>
          <w:p w14:paraId="44A8D43B" w14:textId="7B5D6188" w:rsidR="0024718C" w:rsidRPr="00A83D4B" w:rsidRDefault="0024718C" w:rsidP="690D74E1">
            <w:pPr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</w:p>
          <w:p w14:paraId="1BE2B653" w14:textId="77777777" w:rsidR="002158CA" w:rsidRPr="00A83D4B" w:rsidRDefault="002158CA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</w:p>
          <w:p w14:paraId="63794E4A" w14:textId="77777777" w:rsidR="005A3641" w:rsidRPr="00A83D4B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kompetence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FBD594E" w14:textId="77777777" w:rsidR="005A3641" w:rsidRPr="00A83D4B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A22495" w14:textId="23646066" w:rsidR="0999A5D8" w:rsidRPr="00A83D4B" w:rsidRDefault="3F7D8930" w:rsidP="4582A865">
            <w:pPr>
              <w:numPr>
                <w:ilvl w:val="0"/>
                <w:numId w:val="2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zmožnost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rabe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digitalnih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tehnologij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komuniciranje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sodelovanje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profesionalni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razvoj</w:t>
            </w:r>
            <w:proofErr w:type="spellEnd"/>
            <w:r w:rsidRPr="00A83D4B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,</w:t>
            </w:r>
          </w:p>
          <w:p w14:paraId="53E53E03" w14:textId="77777777" w:rsidR="00750F1E" w:rsidRPr="00A83D4B" w:rsidRDefault="00750F1E" w:rsidP="00750F1E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uporaba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raziskovanje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virov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;</w:t>
            </w:r>
          </w:p>
          <w:p w14:paraId="1C88D781" w14:textId="0B9AC484" w:rsidR="00750F1E" w:rsidRPr="00A83D4B" w:rsidRDefault="18533BB9" w:rsidP="4582A865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</w:t>
            </w:r>
            <w:r w:rsidR="52E5A037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tehnologij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poučevanju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učenju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5629764E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spremljanju</w:t>
            </w:r>
            <w:proofErr w:type="spellEnd"/>
            <w:r w:rsidR="5629764E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="5629764E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dokumentiranju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 </w:t>
            </w:r>
          </w:p>
          <w:p w14:paraId="48C01E3E" w14:textId="12DCD095" w:rsidR="00750F1E" w:rsidRPr="00A83D4B" w:rsidRDefault="00750F1E" w:rsidP="3A0AE87A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opolnomočenje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spodbujanje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76D703B5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otrok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razvoju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kompetenc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0D551B13" w14:textId="77777777" w:rsidR="005A3641" w:rsidRPr="00A83D4B" w:rsidRDefault="00750F1E" w:rsidP="00750F1E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uporaba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razvijanje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spretnosti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računalniškega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mišljenja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konceptov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računalništva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predšolski</w:t>
            </w:r>
            <w:proofErr w:type="spellEnd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vzgoji</w:t>
            </w:r>
            <w:proofErr w:type="spellEnd"/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14FC669F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F99683" w14:textId="77777777" w:rsidR="00131B7A" w:rsidRPr="00A83D4B" w:rsidRDefault="00131B7A" w:rsidP="00131B7A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  <w:t>Objectives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  <w:t>:</w:t>
            </w:r>
          </w:p>
          <w:p w14:paraId="11B174E9" w14:textId="0CD41315" w:rsidR="16050E0A" w:rsidRPr="00A83D4B" w:rsidRDefault="16050E0A" w:rsidP="3A0AE87A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developing the professional digital competences of future pre-school teachers;</w:t>
            </w:r>
          </w:p>
          <w:p w14:paraId="3228CAE9" w14:textId="76B942BA" w:rsidR="00015331" w:rsidRPr="00A83D4B" w:rsidRDefault="00015331" w:rsidP="0001533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</w:t>
            </w:r>
            <w:r w:rsidR="1F470ABE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future pre-school </w:t>
            </w:r>
            <w:proofErr w:type="gramStart"/>
            <w:r w:rsidR="1F470ABE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teachers</w:t>
            </w:r>
            <w:proofErr w:type="gramEnd"/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pedagogic competences (knowing digital resources, teaching, learning and assessment)</w:t>
            </w:r>
          </w:p>
          <w:p w14:paraId="61FD213D" w14:textId="0FB26542" w:rsidR="00015331" w:rsidRPr="00A83D4B" w:rsidRDefault="00015331" w:rsidP="3A0AE87A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</w:t>
            </w:r>
            <w:r w:rsidR="21DD9AC5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digital competencies of students to 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facilita</w:t>
            </w:r>
            <w:r w:rsidR="58CAF210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pre-school children’ digital competences</w:t>
            </w:r>
          </w:p>
          <w:p w14:paraId="46F0FDC5" w14:textId="46B8C8A8" w:rsidR="00015331" w:rsidRPr="00A83D4B" w:rsidRDefault="28EC9DE4" w:rsidP="0001533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computational thinking to understand the way how technologies works and actively communicate with computer (program or </w:t>
            </w:r>
            <w:proofErr w:type="gramStart"/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reprogram  functions</w:t>
            </w:r>
            <w:proofErr w:type="gramEnd"/>
            <w:r w:rsidR="033608D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  <w:p w14:paraId="26445BE4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785EDD5" w14:textId="77777777" w:rsidR="002158CA" w:rsidRPr="00A83D4B" w:rsidRDefault="002158CA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5801BA1A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General competences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54D5A5A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8FFF8C" w14:textId="77777777" w:rsidR="00D77906" w:rsidRPr="00A83D4B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Ability to plan, teach and monitor development and learning effectively</w:t>
            </w:r>
          </w:p>
          <w:p w14:paraId="164B50F7" w14:textId="5E672A86" w:rsidR="00D77906" w:rsidRPr="00A83D4B" w:rsidRDefault="7CEE1741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Use of </w:t>
            </w:r>
            <w:r w:rsidR="09DB998F" w:rsidRPr="00A83D4B">
              <w:rPr>
                <w:rFonts w:asciiTheme="minorHAnsi" w:hAnsiTheme="minorHAnsi" w:cstheme="minorHAnsi"/>
                <w:sz w:val="22"/>
                <w:szCs w:val="22"/>
              </w:rPr>
              <w:t>digital technologies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the teaching process or developing children's information literacy,</w:t>
            </w:r>
          </w:p>
          <w:p w14:paraId="626DC28F" w14:textId="77777777" w:rsidR="002158CA" w:rsidRPr="00A83D4B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the ability to reflect self-critically on and evaluate their own work.</w:t>
            </w:r>
          </w:p>
          <w:p w14:paraId="27CDD5F2" w14:textId="77777777" w:rsidR="00D77906" w:rsidRPr="00A83D4B" w:rsidRDefault="00D7790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957145" w14:textId="77777777" w:rsidR="00D77906" w:rsidRPr="00A83D4B" w:rsidRDefault="00D7790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461B18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Subject specific competences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8A18DF" w14:textId="77777777" w:rsidR="00750F1E" w:rsidRPr="00A83D4B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digital professional engagement;</w:t>
            </w:r>
          </w:p>
          <w:p w14:paraId="65E902D8" w14:textId="77777777" w:rsidR="00750F1E" w:rsidRPr="00A83D4B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using and investigating digital resources;</w:t>
            </w:r>
          </w:p>
          <w:p w14:paraId="371EFE99" w14:textId="57509A5D" w:rsidR="00750F1E" w:rsidRPr="00A83D4B" w:rsidRDefault="0999A5D8" w:rsidP="3A0AE87A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using digital technolog</w:t>
            </w:r>
            <w:r w:rsidR="2D5BAA23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ies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teaching/learning</w:t>
            </w:r>
            <w:r w:rsidR="739C9BF6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assessment</w:t>
            </w:r>
            <w:r w:rsidR="0DABD10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documenting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 </w:t>
            </w:r>
          </w:p>
          <w:p w14:paraId="3B19FD2A" w14:textId="0A54309C" w:rsidR="00750F1E" w:rsidRPr="00A83D4B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empowering </w:t>
            </w:r>
            <w:r w:rsidR="04026F67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facilitating </w:t>
            </w:r>
            <w:r w:rsidR="0A78D460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children’s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digital competencies development;</w:t>
            </w:r>
          </w:p>
          <w:p w14:paraId="6F11F5F8" w14:textId="77777777" w:rsidR="00750F1E" w:rsidRPr="00A83D4B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using and developing computational thinking skills and computer science concepts in pre-school education</w:t>
            </w:r>
          </w:p>
          <w:p w14:paraId="1F161066" w14:textId="77777777" w:rsidR="00750F1E" w:rsidRPr="00A83D4B" w:rsidRDefault="00750F1E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7FE2B6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928CC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37F25FCE" w14:textId="77777777" w:rsidTr="43F3ED74">
        <w:trPr>
          <w:trHeight w:val="117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0CB3646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EE06F4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Predvideni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študijski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rezultati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2C8D8B38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22AF3F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6A9DDCD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AEDA1C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5A3641" w:rsidRPr="0081094C" w14:paraId="0F92A571" w14:textId="77777777" w:rsidTr="43F3ED74">
        <w:trPr>
          <w:trHeight w:val="127"/>
        </w:trPr>
        <w:tc>
          <w:tcPr>
            <w:tcW w:w="5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8523095" w14:textId="77777777" w:rsidR="00B87A88" w:rsidRPr="00A83D4B" w:rsidRDefault="00F07991" w:rsidP="00CF6B5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razumevanje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  <w:r w:rsidR="00B87A88"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</w:p>
          <w:p w14:paraId="341EC0A9" w14:textId="77777777" w:rsidR="00B87A88" w:rsidRPr="00A83D4B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razume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koncepte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pristope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računalniškega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mišljenja</w:t>
            </w:r>
            <w:proofErr w:type="spellEnd"/>
          </w:p>
          <w:p w14:paraId="1AD1E8E4" w14:textId="77777777" w:rsidR="00F07991" w:rsidRPr="00A83D4B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razume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koncepte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prakse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računalništva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predšolski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vzgoji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izobraževanju</w:t>
            </w:r>
            <w:proofErr w:type="spellEnd"/>
          </w:p>
          <w:p w14:paraId="01E02FF9" w14:textId="67518D39" w:rsidR="00F07991" w:rsidRPr="00A83D4B" w:rsidRDefault="16E20325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razume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</w:t>
            </w:r>
            <w:r w:rsidR="71E0085D" w:rsidRPr="00A83D4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oblikovanje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odprtih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licenc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odprtih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izobraževalnih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virov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vključno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50B18DDF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proofErr w:type="spellStart"/>
            <w:proofErr w:type="gramStart"/>
            <w:r w:rsidR="50B18DDF" w:rsidRPr="00A83D4B">
              <w:rPr>
                <w:rFonts w:asciiTheme="minorHAnsi" w:hAnsiTheme="minorHAnsi" w:cstheme="minorHAnsi"/>
                <w:sz w:val="22"/>
                <w:szCs w:val="22"/>
              </w:rPr>
              <w:t>ustreznim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71E0085D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3DBBBB38" w:rsidRPr="00A83D4B">
              <w:rPr>
                <w:rFonts w:asciiTheme="minorHAnsi" w:hAnsiTheme="minorHAnsi" w:cstheme="minorHAnsi"/>
                <w:sz w:val="22"/>
                <w:szCs w:val="22"/>
              </w:rPr>
              <w:t>priznavanjem</w:t>
            </w:r>
            <w:proofErr w:type="spellEnd"/>
            <w:proofErr w:type="gramEnd"/>
            <w:r w:rsidR="3DBBBB38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3DBBBB38" w:rsidRPr="00A83D4B">
              <w:rPr>
                <w:rFonts w:asciiTheme="minorHAnsi" w:hAnsiTheme="minorHAnsi" w:cstheme="minorHAnsi"/>
                <w:sz w:val="22"/>
                <w:szCs w:val="22"/>
              </w:rPr>
              <w:t>avtorstva</w:t>
            </w:r>
            <w:proofErr w:type="spellEnd"/>
            <w:r w:rsidR="3DBBBB38" w:rsidRPr="00A83D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09D1F54" w14:textId="77777777" w:rsidR="00F07991" w:rsidRPr="00A83D4B" w:rsidRDefault="00F07991" w:rsidP="00F07991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C79203" w14:textId="77777777" w:rsidR="00F07991" w:rsidRPr="00A83D4B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396C48" w14:textId="77777777" w:rsidR="00864F72" w:rsidRPr="00A83D4B" w:rsidRDefault="00F07991" w:rsidP="00CF6B5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: </w:t>
            </w:r>
          </w:p>
          <w:p w14:paraId="3113182E" w14:textId="52A28758" w:rsidR="64A0EB97" w:rsidRPr="00A83D4B" w:rsidRDefault="64A0EB97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oceni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lastno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kompetentnost</w:t>
            </w:r>
            <w:proofErr w:type="spellEnd"/>
            <w:r w:rsidR="3618CD42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6FD6694" w14:textId="1C309F81" w:rsidR="00F07991" w:rsidRPr="00A83D4B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izbiri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orodij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virov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načrtovanju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njihove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upošteva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specifični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učni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cilj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kontekst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skupino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C64739D" w:rsidRPr="00A83D4B">
              <w:rPr>
                <w:rFonts w:asciiTheme="minorHAnsi" w:hAnsiTheme="minorHAnsi" w:cstheme="minorHAnsi"/>
                <w:sz w:val="22"/>
                <w:szCs w:val="22"/>
              </w:rPr>
              <w:t>otrok</w:t>
            </w:r>
            <w:proofErr w:type="spellEnd"/>
            <w:r w:rsidR="43FAFD49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2552831" w14:textId="64E2295D" w:rsidR="00F07991" w:rsidRPr="00A83D4B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načrtuje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svoj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strokovni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razvoj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izboljšanje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svojih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kompetenc</w:t>
            </w:r>
            <w:proofErr w:type="spellEnd"/>
            <w:r w:rsidR="2B6C3234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7F38CE9" w14:textId="4DBA3322" w:rsidR="00F07991" w:rsidRPr="00A83D4B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spreminja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nadgrajuje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obstoječe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vire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odprto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licenco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druge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vire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kjer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je to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dovoljeno</w:t>
            </w:r>
            <w:proofErr w:type="spellEnd"/>
            <w:r w:rsidR="15BDB23F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E9A9C75" w14:textId="56B7AC70" w:rsidR="00F07991" w:rsidRPr="00A83D4B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ustvarja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soustvarja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nove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izobraževalne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vire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jih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daje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voljo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otrokom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staršem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sodelavcem</w:t>
            </w:r>
            <w:proofErr w:type="spellEnd"/>
            <w:r w:rsidR="606F1F75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F6688EB" w14:textId="0CE7AA4B" w:rsidR="00864F72" w:rsidRPr="00A83D4B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učinkovito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zaščit</w:t>
            </w:r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občutljiv</w:t>
            </w:r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</w:t>
            </w:r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vsebin</w:t>
            </w:r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proofErr w:type="spellEnd"/>
            <w:r w:rsidR="490E915B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2CA5A12" w14:textId="764ACA56" w:rsidR="16E20325" w:rsidRPr="00A83D4B" w:rsidRDefault="16E20325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načrt</w:t>
            </w:r>
            <w:r w:rsidR="64A0EB97" w:rsidRPr="00A83D4B">
              <w:rPr>
                <w:rFonts w:asciiTheme="minorHAnsi" w:hAnsiTheme="minorHAnsi" w:cstheme="minorHAnsi"/>
                <w:sz w:val="22"/>
                <w:szCs w:val="22"/>
              </w:rPr>
              <w:t>uje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uporablja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naprave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vire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učnem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procesu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da bi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povečal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učinkovitost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3A794FB" w:rsidRPr="00A83D4B">
              <w:rPr>
                <w:rFonts w:asciiTheme="minorHAnsi" w:hAnsiTheme="minorHAnsi" w:cstheme="minorHAnsi"/>
                <w:sz w:val="22"/>
                <w:szCs w:val="22"/>
              </w:rPr>
              <w:t>poučevanja</w:t>
            </w:r>
            <w:proofErr w:type="spellEnd"/>
            <w:r w:rsidR="4B451AFB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3D220C5" w14:textId="582DB6D8" w:rsidR="00F07991" w:rsidRPr="00A83D4B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uporablja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tehnologije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spodbujanje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izboljšanje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sodelovanja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52FB65BB" w:rsidRPr="00A83D4B">
              <w:rPr>
                <w:rFonts w:asciiTheme="minorHAnsi" w:hAnsiTheme="minorHAnsi" w:cstheme="minorHAnsi"/>
                <w:sz w:val="22"/>
                <w:szCs w:val="22"/>
              </w:rPr>
              <w:t>pri</w:t>
            </w:r>
            <w:proofErr w:type="spellEnd"/>
            <w:r w:rsidR="52FB65BB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52FB65BB" w:rsidRPr="00A83D4B">
              <w:rPr>
                <w:rFonts w:asciiTheme="minorHAnsi" w:hAnsiTheme="minorHAnsi" w:cstheme="minorHAnsi"/>
                <w:sz w:val="22"/>
                <w:szCs w:val="22"/>
              </w:rPr>
              <w:t>učenju</w:t>
            </w:r>
            <w:proofErr w:type="spellEnd"/>
            <w:r w:rsidR="011CACDD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41BD2D3" w14:textId="59A237B0" w:rsidR="00864F72" w:rsidRPr="00A83D4B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omogoč</w:t>
            </w:r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>otrok</w:t>
            </w:r>
            <w:r w:rsidR="64552262" w:rsidRPr="00A83D4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864F72" w:rsidRPr="00A83D4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tehnologij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del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skupnih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nalog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68BB064" w:rsidRPr="00A83D4B">
              <w:rPr>
                <w:rFonts w:asciiTheme="minorHAnsi" w:hAnsiTheme="minorHAnsi" w:cstheme="minorHAnsi"/>
                <w:sz w:val="22"/>
                <w:szCs w:val="22"/>
              </w:rPr>
              <w:t>za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izboljša</w:t>
            </w:r>
            <w:r w:rsidR="6F7720E1" w:rsidRPr="00A83D4B">
              <w:rPr>
                <w:rFonts w:asciiTheme="minorHAnsi" w:hAnsiTheme="minorHAnsi" w:cstheme="minorHAnsi"/>
                <w:sz w:val="22"/>
                <w:szCs w:val="22"/>
              </w:rPr>
              <w:t>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komunikacij</w:t>
            </w:r>
            <w:r w:rsidR="46DB4436" w:rsidRPr="00A83D4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sodelovanj</w:t>
            </w:r>
            <w:r w:rsidR="15813F9E" w:rsidRPr="00A83D4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skupno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ustvarjanje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znanja</w:t>
            </w:r>
            <w:proofErr w:type="spellEnd"/>
            <w:r w:rsidR="6E7337B5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EDE25A7" w14:textId="392BE884" w:rsidR="00864F72" w:rsidRPr="00A83D4B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uporablja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tehnologije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okviru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pedagošk</w:t>
            </w:r>
            <w:r w:rsidR="64A0EB97" w:rsidRPr="00A83D4B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64A0EB97" w:rsidRPr="00A83D4B">
              <w:rPr>
                <w:rFonts w:asciiTheme="minorHAnsi" w:hAnsiTheme="minorHAnsi" w:cstheme="minorHAnsi"/>
                <w:sz w:val="22"/>
                <w:szCs w:val="22"/>
              </w:rPr>
              <w:t>procesa</w:t>
            </w:r>
            <w:proofErr w:type="spellEnd"/>
            <w:r w:rsidR="64A0EB97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poglobljeno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razmišljanje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ustvarjalno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izražanje</w:t>
            </w:r>
            <w:proofErr w:type="spellEnd"/>
            <w:r w:rsidR="4277C7AB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AEFB448" w14:textId="3508076D" w:rsidR="00864F72" w:rsidRPr="00A83D4B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uporablja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tehnologije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podporo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samoregulacijski</w:t>
            </w:r>
            <w:r w:rsidR="14E60F82" w:rsidRPr="00A83D4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učni</w:t>
            </w:r>
            <w:r w:rsidR="67BD8D6E" w:rsidRPr="00A83D4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proceso</w:t>
            </w:r>
            <w:r w:rsidR="1D3DCED8" w:rsidRPr="00A83D4B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08E41B7B" w14:textId="77777777" w:rsidR="00864F72" w:rsidRPr="00A83D4B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opolnomoči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otroke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pravilno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aktivno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uporabo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tehnologij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FEF1C3" w14:textId="77777777" w:rsidR="00864F72" w:rsidRPr="00A83D4B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spodbuja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otrokovo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spremljanje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dokumentiranje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s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pomočjo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tehnologij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BD57A30" w14:textId="7DE8479C" w:rsidR="00864F72" w:rsidRPr="00A83D4B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pripravi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projekte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predšolske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otroke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učenje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razumevanje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konceptov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praks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računalništva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predšolski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vzgoji</w:t>
            </w:r>
            <w:proofErr w:type="spellEnd"/>
            <w:r w:rsidR="7DF07E37" w:rsidRPr="00A83D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7BD7B06" w14:textId="6B63AAB8" w:rsidR="00F07991" w:rsidRPr="00A83D4B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pripraviti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projekte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predšolske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otroke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razumevanje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konceptov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računalniškega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mišljenja</w:t>
            </w:r>
            <w:proofErr w:type="spellEnd"/>
            <w:r w:rsidR="51E671D1" w:rsidRPr="00A83D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B256B1F" w14:textId="77777777" w:rsidR="00F07991" w:rsidRPr="00A83D4B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8B6B36" w14:textId="77777777" w:rsidR="00F07991" w:rsidRPr="00A83D4B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9CE67D" w14:textId="77777777" w:rsidR="00F07991" w:rsidRPr="00A83D4B" w:rsidRDefault="00F07991" w:rsidP="00864F72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E43043B" w14:textId="64A596CD" w:rsidR="00F07991" w:rsidRPr="00A83D4B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spošt</w:t>
            </w:r>
            <w:r w:rsidR="00864F72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pravilno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uporablja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pravila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zasebnosti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avtorskih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pravicah</w:t>
            </w:r>
            <w:proofErr w:type="spellEnd"/>
            <w:r w:rsidR="156B3FDB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0C061578" w14:textId="7ED28E0E" w:rsidR="00F07991" w:rsidRPr="00A83D4B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razmišlja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etičnosti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F6B53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uporabe</w:t>
            </w:r>
            <w:proofErr w:type="spellEnd"/>
            <w:r w:rsidR="00CF6B53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različnih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vsebin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tehnologije</w:t>
            </w:r>
            <w:proofErr w:type="spellEnd"/>
            <w:r w:rsidR="4DA98EA8"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07246E4" w14:textId="77777777" w:rsidR="00F07991" w:rsidRPr="00A83D4B" w:rsidRDefault="00F07991" w:rsidP="00864F72">
            <w:pPr>
              <w:pStyle w:val="ColorfulList-Accent11"/>
              <w:ind w:left="36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1B16740E" w14:textId="77777777" w:rsidR="005A3641" w:rsidRPr="00A83D4B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76F095D" w14:textId="77777777" w:rsidR="005A3641" w:rsidRPr="00A83D4B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134" w:type="dxa"/>
            <w:tcBorders>
              <w:left w:val="single" w:sz="4" w:space="0" w:color="000000" w:themeColor="text1"/>
            </w:tcBorders>
            <w:shd w:val="clear" w:color="auto" w:fill="auto"/>
          </w:tcPr>
          <w:p w14:paraId="09C70B2E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3404A7BF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31A42188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A71B67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Knowledge and understanding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7C1F970" w14:textId="77777777" w:rsidR="00D77906" w:rsidRPr="00A83D4B" w:rsidRDefault="0F6E47A3" w:rsidP="00864F72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understand the Computational thinking concepts and approaches</w:t>
            </w:r>
          </w:p>
          <w:p w14:paraId="4B31EC52" w14:textId="57310D75" w:rsidR="584409CA" w:rsidRPr="00A83D4B" w:rsidRDefault="1FAE2E69" w:rsidP="4582A865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lang w:val="en-GB"/>
              </w:rPr>
              <w:t>understand the concepts and practices of Computer Science in Early Childhood Education</w:t>
            </w:r>
          </w:p>
          <w:p w14:paraId="578AFA44" w14:textId="2686CF28" w:rsidR="0040639A" w:rsidRPr="00A83D4B" w:rsidRDefault="134436D7" w:rsidP="00CF6B53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understand the use and creation of open licenses and open educational resources, including their proper attribution</w:t>
            </w:r>
            <w:r w:rsidR="268FE698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CB92A87" w14:textId="7BC871FE" w:rsidR="00F154B9" w:rsidRPr="00A83D4B" w:rsidRDefault="00F154B9" w:rsidP="690D74E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A16220" w14:textId="77777777" w:rsidR="00864F72" w:rsidRPr="00A83D4B" w:rsidRDefault="4E103029" w:rsidP="00864F72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Application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5637520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183E1A61" w14:textId="64813C27" w:rsidR="00D77906" w:rsidRPr="00A83D4B" w:rsidRDefault="56375201" w:rsidP="690D74E1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4026C42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ssess their own digital competencies</w:t>
            </w:r>
            <w:r w:rsidR="7D41A600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BFF4140" w14:textId="73E9E226" w:rsidR="71E0085D" w:rsidRPr="00A83D4B" w:rsidRDefault="317912F4" w:rsidP="690D74E1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="04026C42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lan their professional development to improve their digital competency</w:t>
            </w:r>
            <w:r w:rsidR="16154D89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37F5C8D" w14:textId="0A3DDBD1" w:rsidR="005A3641" w:rsidRPr="00A83D4B" w:rsidRDefault="134436D7" w:rsidP="00AA559D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identify, assess and select digital resources for teaching and learning</w:t>
            </w:r>
            <w:r w:rsidR="317912F4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 early learning/pre-school period</w:t>
            </w:r>
            <w:r w:rsidR="1189C5DD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80E9032" w14:textId="6EC76C3E" w:rsidR="0040639A" w:rsidRPr="00A83D4B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modify and build on existing openly-licensed resources and other resources where this is permitted</w:t>
            </w:r>
            <w:r w:rsidR="7DD8178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F5C81AE" w14:textId="4E5E0FFE" w:rsidR="0040639A" w:rsidRPr="00A83D4B" w:rsidRDefault="0040639A" w:rsidP="690D74E1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create or co-create new digital educational resources and make it available to learners, parents and other educators</w:t>
            </w:r>
            <w:r w:rsidR="6BC795DF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D2B5E7C" w14:textId="72EC029E" w:rsidR="005A3641" w:rsidRPr="00A83D4B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effectively protect sensitive digital content</w:t>
            </w:r>
            <w:r w:rsidR="2D193842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E425486" w14:textId="0F852CF9" w:rsidR="0040639A" w:rsidRPr="00A83D4B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plan for and implement digital devices and resources in the teaching process, so as to enhance the effectiveness of teaching interventions</w:t>
            </w:r>
            <w:r w:rsidR="56B91582"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7EC22A60" w14:textId="77777777" w:rsidR="0040639A" w:rsidRPr="00A83D4B" w:rsidRDefault="134436D7" w:rsidP="00B87A88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use digital technologies to foster and enhance learner collaboration</w:t>
            </w:r>
            <w:r w:rsidR="317912F4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9E0AA65" w14:textId="3517690A" w:rsidR="0040639A" w:rsidRPr="00A83D4B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enable learners to use digital technologies as part of collaborative assignments, as a means of enhancing communication, collaboration and collaborative knowledge creation</w:t>
            </w:r>
            <w:r w:rsidR="52344ED9"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3AF5D8E8" w14:textId="3C1413D5" w:rsidR="0040639A" w:rsidRPr="00A83D4B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use digital technologies to foster learners' active and creative engagement with a subject matter</w:t>
            </w:r>
            <w:r w:rsidR="7003D08E"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0C4BFED1" w14:textId="4A869224" w:rsidR="0040639A" w:rsidRPr="00A83D4B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use digital technologies within pedagogic strategies that foster learners' transversal skills, deep thinking and creative expression</w:t>
            </w:r>
            <w:r w:rsidR="27950906"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7EBE0709" w14:textId="1019F02A" w:rsidR="0040639A" w:rsidRPr="00A83D4B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lastRenderedPageBreak/>
              <w:t xml:space="preserve">use digital technologies to support self-regulated learning processes, </w:t>
            </w:r>
            <w:proofErr w:type="gramStart"/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i.e.</w:t>
            </w:r>
            <w:proofErr w:type="gramEnd"/>
            <w:r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 xml:space="preserve"> to enable learners to plan, monitor and reflect on their own learning, provide evidence of progress, share insights and come up with creative solutions</w:t>
            </w:r>
            <w:r w:rsidR="310A71D6" w:rsidRPr="00A83D4B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5B20E585" w14:textId="77777777" w:rsidR="00EC70B6" w:rsidRPr="00A83D4B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empower children to use digital technologies properly and actively;</w:t>
            </w:r>
          </w:p>
          <w:p w14:paraId="181205E5" w14:textId="77777777" w:rsidR="00EC70B6" w:rsidRPr="00A83D4B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encourage a child monitoring and documenting with the help of digital technologies;</w:t>
            </w:r>
          </w:p>
          <w:p w14:paraId="0678EF39" w14:textId="05A621F9" w:rsidR="00EC70B6" w:rsidRPr="00A83D4B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guide and support children in the development of computer thinking and digital competencies</w:t>
            </w:r>
            <w:r w:rsidR="206DC9E8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87E06B1" w14:textId="09BDFA01" w:rsidR="00EC70B6" w:rsidRPr="00A83D4B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prepare projects for preschool children to learn and understand the concepts and practices of computer science in preschool education</w:t>
            </w:r>
            <w:r w:rsidR="1D13D483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5D39BDA" w14:textId="3CC9117C" w:rsidR="00EC70B6" w:rsidRPr="00A83D4B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prepare projects for preschool children to understand the computational thinking concepts</w:t>
            </w:r>
            <w:r w:rsidR="6FEE1C61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20ED515" w14:textId="77777777" w:rsidR="00AB2D10" w:rsidRPr="00A83D4B" w:rsidRDefault="00AB2D10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16D21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947769" w14:textId="77777777" w:rsidR="005A3641" w:rsidRPr="00A83D4B" w:rsidRDefault="009C6180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Reflection</w:t>
            </w:r>
            <w:r w:rsidR="005A3641" w:rsidRPr="00A83D4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3B5CAB1" w14:textId="53EB87C1" w:rsidR="0040639A" w:rsidRPr="00A83D4B" w:rsidRDefault="0040639A" w:rsidP="00EC70B6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respect and correctly apply privacy and copyright rules</w:t>
            </w:r>
            <w:r w:rsidR="073A2C4E" w:rsidRPr="00A83D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02DB015" w14:textId="2EF1674D" w:rsidR="0050280B" w:rsidRPr="00A83D4B" w:rsidRDefault="6087C339" w:rsidP="00EC70B6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7F4A7782" w:rsidRPr="00A83D4B">
              <w:rPr>
                <w:rFonts w:asciiTheme="minorHAnsi" w:hAnsiTheme="minorHAnsi" w:cstheme="minorHAnsi"/>
                <w:sz w:val="22"/>
                <w:szCs w:val="22"/>
              </w:rPr>
              <w:t>eflecting on the ethics of different content and uses of technology</w:t>
            </w:r>
            <w:r w:rsidR="4CBA858A" w:rsidRPr="00A83D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3C8EFEB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A8DF7D" w14:textId="77777777" w:rsidR="005A3641" w:rsidRPr="00A83D4B" w:rsidRDefault="005A3641" w:rsidP="00AA559D">
            <w:pPr>
              <w:pStyle w:val="HTML-oblikovano"/>
              <w:shd w:val="clear" w:color="auto" w:fill="FFFFFF"/>
              <w:rPr>
                <w:rFonts w:asciiTheme="minorHAnsi" w:hAnsiTheme="minorHAnsi" w:cstheme="minorHAnsi"/>
                <w:color w:val="212121"/>
                <w:sz w:val="22"/>
                <w:szCs w:val="22"/>
              </w:rPr>
            </w:pPr>
          </w:p>
        </w:tc>
      </w:tr>
      <w:tr w:rsidR="005A3641" w:rsidRPr="0081094C" w14:paraId="08D86BE5" w14:textId="77777777" w:rsidTr="43F3ED74">
        <w:trPr>
          <w:trHeight w:val="88"/>
        </w:trPr>
        <w:tc>
          <w:tcPr>
            <w:tcW w:w="514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18A2A" w14:textId="77777777" w:rsidR="005A3641" w:rsidRPr="00A83D4B" w:rsidRDefault="005A3641" w:rsidP="00AA559D">
            <w:pPr>
              <w:pStyle w:val="Vnos"/>
              <w:tabs>
                <w:tab w:val="left" w:pos="550"/>
              </w:tabs>
              <w:snapToGrid w:val="0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27E23E1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335889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349DEB55" w14:textId="77777777" w:rsidTr="43F3ED74"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1AFE7DC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5EE18E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Metode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poučevanja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učenja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46FFB72A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229109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822EABF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94917B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5A3641" w:rsidRPr="0081094C" w14:paraId="2C28DDC7" w14:textId="77777777" w:rsidTr="43F3ED74">
        <w:trPr>
          <w:trHeight w:val="64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59F8F1" w14:textId="77777777" w:rsidR="005A3641" w:rsidRPr="00A83D4B" w:rsidRDefault="005A3641" w:rsidP="00AA559D">
            <w:pPr>
              <w:pStyle w:val="Navadensplet"/>
              <w:snapToGrid w:val="0"/>
              <w:spacing w:before="0" w:after="0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  <w:t>Oblike dela:</w:t>
            </w:r>
          </w:p>
          <w:p w14:paraId="7BAFFFF4" w14:textId="510EA649" w:rsidR="00783FF3" w:rsidRPr="00A83D4B" w:rsidRDefault="3DBBBB38" w:rsidP="4582A86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Individualno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v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dvojicah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skupinsko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</w:p>
          <w:p w14:paraId="29FB1BA5" w14:textId="77777777" w:rsidR="00CF6B53" w:rsidRPr="00A83D4B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216040EA" w14:textId="77777777" w:rsidR="005A3641" w:rsidRPr="00A83D4B" w:rsidRDefault="005A3641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Metode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dela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:</w:t>
            </w:r>
          </w:p>
          <w:p w14:paraId="04A71ECA" w14:textId="77777777" w:rsidR="00CF6B53" w:rsidRPr="00A83D4B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e-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učilnica</w:t>
            </w:r>
            <w:proofErr w:type="spellEnd"/>
          </w:p>
          <w:p w14:paraId="1A54CD54" w14:textId="77777777" w:rsidR="00CF6B53" w:rsidRPr="00A83D4B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e-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portfolijo</w:t>
            </w:r>
            <w:proofErr w:type="spellEnd"/>
          </w:p>
          <w:p w14:paraId="4255CDDB" w14:textId="77777777" w:rsidR="005A3641" w:rsidRPr="00A83D4B" w:rsidRDefault="005A3641" w:rsidP="00783FF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0C72931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42674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Working arrangements:</w:t>
            </w:r>
          </w:p>
          <w:p w14:paraId="1FC3E81D" w14:textId="77777777" w:rsidR="0050280B" w:rsidRPr="00A83D4B" w:rsidRDefault="0050280B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individual, pairs, group work</w:t>
            </w:r>
          </w:p>
          <w:p w14:paraId="2710BB5F" w14:textId="3312628C" w:rsidR="00CF6B53" w:rsidRPr="00A83D4B" w:rsidRDefault="00CF6B53" w:rsidP="690D74E1">
            <w:pPr>
              <w:snapToGri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F0E9DA" w14:textId="77777777" w:rsidR="005A3641" w:rsidRPr="00A83D4B" w:rsidRDefault="2E823CB7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Working methods:</w:t>
            </w:r>
          </w:p>
          <w:p w14:paraId="6C3964AA" w14:textId="77777777" w:rsidR="0050280B" w:rsidRPr="00A83D4B" w:rsidRDefault="0C588E3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e- classrooms</w:t>
            </w:r>
          </w:p>
          <w:p w14:paraId="3C4FC678" w14:textId="77777777" w:rsidR="0426E7B1" w:rsidRPr="00A83D4B" w:rsidRDefault="0426E7B1" w:rsidP="4582A8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e- portfolio</w:t>
            </w:r>
          </w:p>
          <w:p w14:paraId="1CEC3137" w14:textId="77777777" w:rsidR="005A3641" w:rsidRPr="00A83D4B" w:rsidRDefault="005A3641" w:rsidP="00783FF3">
            <w:pPr>
              <w:snapToGri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0803E38D" w14:textId="77777777" w:rsidTr="43F3ED74">
        <w:tc>
          <w:tcPr>
            <w:tcW w:w="397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B25E0A" w14:textId="4438BDB7" w:rsidR="00CF6B53" w:rsidRPr="00A83D4B" w:rsidRDefault="00CF6B53" w:rsidP="2E32402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en-US"/>
              </w:rPr>
            </w:pPr>
          </w:p>
          <w:p w14:paraId="60CE50A4" w14:textId="77777777" w:rsidR="00C00051" w:rsidRPr="00A83D4B" w:rsidRDefault="00C0005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2F1E0E" w14:textId="7643E389" w:rsidR="2E32402D" w:rsidRPr="00A83D4B" w:rsidRDefault="2E32402D" w:rsidP="2E32402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5F88775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Načini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ocenjevanja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009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A717238" w14:textId="77777777" w:rsidR="00C00051" w:rsidRPr="00A83D4B" w:rsidRDefault="00C0005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37723C" w14:textId="77777777" w:rsidR="00CF6B53" w:rsidRPr="00A83D4B" w:rsidRDefault="00CF6B53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2641DD" w14:textId="77777777" w:rsidR="00CF6B53" w:rsidRPr="00A83D4B" w:rsidRDefault="00CF6B53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B97B80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(v %) /</w:t>
            </w:r>
          </w:p>
          <w:p w14:paraId="0FC3AA88" w14:textId="77777777" w:rsidR="005A3641" w:rsidRPr="00A83D4B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37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071CC64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BAFFE2" w14:textId="77777777" w:rsidR="00C00051" w:rsidRPr="00A83D4B" w:rsidRDefault="00C0005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F735A1" w14:textId="77777777" w:rsidR="00CF6B53" w:rsidRPr="00A83D4B" w:rsidRDefault="00CF6B53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D121A1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5A3641" w:rsidRPr="0081094C" w14:paraId="38DF312B" w14:textId="77777777" w:rsidTr="00A83D4B">
        <w:trPr>
          <w:trHeight w:val="1324"/>
        </w:trPr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D4555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Način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pisni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izpit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ustno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izpraševanje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naloge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1998EB2" w14:textId="77777777" w:rsidR="00CF6B53" w:rsidRPr="00A83D4B" w:rsidRDefault="00CF6B53" w:rsidP="00783FF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03FAB5" w14:textId="384CEEC5" w:rsidR="005A3641" w:rsidRPr="00A83D4B" w:rsidRDefault="005E208E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e-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portfoli</w:t>
            </w:r>
            <w:r w:rsidR="1829B79B" w:rsidRPr="00A83D4B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proofErr w:type="spellEnd"/>
          </w:p>
        </w:tc>
        <w:tc>
          <w:tcPr>
            <w:tcW w:w="200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B5ECDC" w14:textId="77777777" w:rsidR="00FD72E0" w:rsidRPr="00A83D4B" w:rsidRDefault="00FD72E0" w:rsidP="00FD72E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4CAA15" w14:textId="77777777" w:rsidR="00FD72E0" w:rsidRPr="00A83D4B" w:rsidRDefault="00FD72E0" w:rsidP="00FD72E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DE899E" w14:textId="77777777" w:rsidR="005A3641" w:rsidRPr="00A83D4B" w:rsidRDefault="005A3641" w:rsidP="00783FF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25D2A1" w14:textId="1A9D27E1" w:rsidR="004624FF" w:rsidRPr="00A83D4B" w:rsidRDefault="004624FF" w:rsidP="00783F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</w:tc>
        <w:tc>
          <w:tcPr>
            <w:tcW w:w="3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0E2CA7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58D3C50E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3B8160" w14:textId="1B95C7F6" w:rsidR="00CF6B53" w:rsidRPr="00A83D4B" w:rsidRDefault="3DBBBB38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e- port</w:t>
            </w:r>
            <w:r w:rsidR="2CED62D8" w:rsidRPr="00A83D4B">
              <w:rPr>
                <w:rFonts w:asciiTheme="minorHAnsi" w:hAnsiTheme="minorHAnsi" w:cstheme="minorHAnsi"/>
                <w:sz w:val="22"/>
                <w:szCs w:val="22"/>
              </w:rPr>
              <w:t>fo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lio</w:t>
            </w:r>
          </w:p>
        </w:tc>
      </w:tr>
      <w:tr w:rsidR="005A3641" w:rsidRPr="0081094C" w14:paraId="0CC2C3A5" w14:textId="77777777" w:rsidTr="43F3ED74">
        <w:tc>
          <w:tcPr>
            <w:tcW w:w="9720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6E0AAC" w14:textId="77777777" w:rsidR="005A3641" w:rsidRPr="00A83D4B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9C5056" w14:textId="77777777" w:rsidR="005A3641" w:rsidRPr="00A83D4B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>nosilca</w:t>
            </w:r>
            <w:proofErr w:type="spellEnd"/>
            <w:r w:rsidRPr="00A83D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5A3641" w:rsidRPr="0081094C" w14:paraId="2AF32B77" w14:textId="77777777" w:rsidTr="43F3ED74">
        <w:trPr>
          <w:trHeight w:val="135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EAA21B" w14:textId="77777777" w:rsidR="009A3F09" w:rsidRPr="00A83D4B" w:rsidRDefault="009A3F09" w:rsidP="00A83D4B">
            <w:pPr>
              <w:pStyle w:val="Odstavekseznama"/>
              <w:widowControl w:val="0"/>
              <w:numPr>
                <w:ilvl w:val="0"/>
                <w:numId w:val="4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Klančar, A., Istenič, A., Cotič, M. in </w:t>
            </w:r>
            <w:proofErr w:type="spellStart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Žakelj</w:t>
            </w:r>
            <w:proofErr w:type="spellEnd"/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, A. (2021). Problem-based geometry in seventh grade: examining the effect of path-based vs. conventional instruction on learning outcomes.</w:t>
            </w:r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International journal: emerging technologies in learning, 16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(12), 16-35. </w:t>
            </w:r>
            <w:hyperlink r:id="rId9">
              <w:r w:rsidRPr="00A83D4B">
                <w:rPr>
                  <w:rFonts w:asciiTheme="minorHAnsi" w:hAnsiTheme="minorHAnsi" w:cstheme="minorHAnsi"/>
                  <w:sz w:val="22"/>
                  <w:szCs w:val="22"/>
                </w:rPr>
                <w:t>https://online-journals.org/index.php/i-jet/article/view/21349/9377</w:t>
              </w:r>
            </w:hyperlink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10">
              <w:r w:rsidRPr="00A83D4B">
                <w:rPr>
                  <w:rFonts w:asciiTheme="minorHAnsi" w:hAnsiTheme="minorHAnsi" w:cstheme="minorHAnsi"/>
                  <w:sz w:val="22"/>
                  <w:szCs w:val="22"/>
                </w:rPr>
                <w:t>10.3991/</w:t>
              </w:r>
              <w:proofErr w:type="gramStart"/>
              <w:r w:rsidRPr="00A83D4B">
                <w:rPr>
                  <w:rFonts w:asciiTheme="minorHAnsi" w:hAnsiTheme="minorHAnsi" w:cstheme="minorHAnsi"/>
                  <w:sz w:val="22"/>
                  <w:szCs w:val="22"/>
                </w:rPr>
                <w:t>ijet.v</w:t>
              </w:r>
              <w:proofErr w:type="gramEnd"/>
              <w:r w:rsidRPr="00A83D4B">
                <w:rPr>
                  <w:rFonts w:asciiTheme="minorHAnsi" w:hAnsiTheme="minorHAnsi" w:cstheme="minorHAnsi"/>
                  <w:sz w:val="22"/>
                  <w:szCs w:val="22"/>
                </w:rPr>
                <w:t>16i12.21349</w:t>
              </w:r>
            </w:hyperlink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74095F1" w14:textId="0928C967" w:rsidR="005A3641" w:rsidRPr="00A83D4B" w:rsidRDefault="4F384D19" w:rsidP="00A83D4B">
            <w:pPr>
              <w:pStyle w:val="Odstavekseznama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3B148F15" w:rsidRPr="00A83D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F62C30C" w14:textId="77777777" w:rsidR="009A3F09" w:rsidRPr="00A83D4B" w:rsidRDefault="009A3F09" w:rsidP="00A83D4B">
            <w:pPr>
              <w:pStyle w:val="Odstavekseznama"/>
              <w:numPr>
                <w:ilvl w:val="0"/>
                <w:numId w:val="4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Rutar, S. in Štemberger, T. (2018). How children are manipulated and how they participate: Preschool teachers' and preschool teacher assistants' perspectives. </w:t>
            </w:r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 of Contemporary Educational Studies/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Sodobna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pedagogika</w:t>
            </w:r>
            <w:proofErr w:type="spellEnd"/>
            <w:r w:rsidRPr="00A83D4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69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(1), 146-161.</w:t>
            </w:r>
          </w:p>
          <w:p w14:paraId="5132F523" w14:textId="2273D9EA" w:rsidR="005A3641" w:rsidRPr="00A83D4B" w:rsidRDefault="3B529994" w:rsidP="00A83D4B">
            <w:pPr>
              <w:pStyle w:val="Odstavekseznama"/>
              <w:numPr>
                <w:ilvl w:val="0"/>
                <w:numId w:val="4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Štemberger, T.</w:t>
            </w:r>
            <w:r w:rsidR="73FC9C34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Čot</w:t>
            </w:r>
            <w:r w:rsidR="706A0CA2" w:rsidRPr="00A83D4B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K</w:t>
            </w:r>
            <w:r w:rsidR="5D060A1D" w:rsidRPr="00A83D4B">
              <w:rPr>
                <w:rFonts w:asciiTheme="minorHAnsi" w:hAnsiTheme="minorHAnsi" w:cstheme="minorHAnsi"/>
                <w:sz w:val="22"/>
                <w:szCs w:val="22"/>
              </w:rPr>
              <w:t>onrad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>, S.</w:t>
            </w:r>
            <w:r w:rsidR="09B48F4E"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(2021). Attitudes towards using digital technologies in education as an important factor in developing digital competence: the case of Slovenian student teachers. International journal: emerging technologies in learning, (16)14, str. 83-98, </w:t>
            </w:r>
            <w:hyperlink r:id="rId11">
              <w:r w:rsidRPr="00A83D4B">
                <w:rPr>
                  <w:rFonts w:asciiTheme="minorHAnsi" w:hAnsiTheme="minorHAnsi" w:cstheme="minorHAnsi"/>
                  <w:sz w:val="22"/>
                  <w:szCs w:val="22"/>
                </w:rPr>
                <w:t>https://online-journals.org/index.php/i-jet/article/view/22649/9629</w:t>
              </w:r>
            </w:hyperlink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12">
              <w:r w:rsidRPr="00A83D4B">
                <w:rPr>
                  <w:rFonts w:asciiTheme="minorHAnsi" w:hAnsiTheme="minorHAnsi" w:cstheme="minorHAnsi"/>
                  <w:sz w:val="22"/>
                  <w:szCs w:val="22"/>
                </w:rPr>
                <w:t>10.3991/ijet.v16i14.22649</w:t>
              </w:r>
            </w:hyperlink>
            <w:r w:rsidRPr="00A83D4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</w:tbl>
    <w:p w14:paraId="4DD72F59" w14:textId="77777777" w:rsidR="005A3641" w:rsidRPr="00A83D4B" w:rsidRDefault="005A3641" w:rsidP="00AA559D">
      <w:pPr>
        <w:rPr>
          <w:rFonts w:asciiTheme="minorHAnsi" w:hAnsiTheme="minorHAnsi" w:cstheme="minorHAnsi"/>
          <w:sz w:val="22"/>
          <w:szCs w:val="22"/>
        </w:rPr>
      </w:pPr>
    </w:p>
    <w:sectPr w:rsidR="005A3641" w:rsidRPr="00A83D4B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Adobe Garamond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5B06878"/>
    <w:multiLevelType w:val="hybridMultilevel"/>
    <w:tmpl w:val="B09CFC3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FFFFFFF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FFFFFFF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FFFFFFFF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FFFFFFF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FFFFFFF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FFFFFFFF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1" w15:restartNumberingAfterBreak="0">
    <w:nsid w:val="08867F8F"/>
    <w:multiLevelType w:val="hybridMultilevel"/>
    <w:tmpl w:val="33EEAEBA"/>
    <w:lvl w:ilvl="0" w:tplc="BE44A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CD6D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70E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28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DAB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E60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A0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A4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66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104DE7"/>
    <w:multiLevelType w:val="hybridMultilevel"/>
    <w:tmpl w:val="D0FCD17A"/>
    <w:lvl w:ilvl="0" w:tplc="E2A803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04B712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AE08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D2409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C2B4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64225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247D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A926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00A84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84E28"/>
    <w:multiLevelType w:val="hybridMultilevel"/>
    <w:tmpl w:val="48704628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65B2A"/>
    <w:multiLevelType w:val="hybridMultilevel"/>
    <w:tmpl w:val="32DCA0F0"/>
    <w:lvl w:ilvl="0" w:tplc="0FD2280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61EA4"/>
    <w:multiLevelType w:val="multilevel"/>
    <w:tmpl w:val="3FBA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4E352B"/>
    <w:multiLevelType w:val="multilevel"/>
    <w:tmpl w:val="053A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6F2EE1"/>
    <w:multiLevelType w:val="hybridMultilevel"/>
    <w:tmpl w:val="30A0DF56"/>
    <w:lvl w:ilvl="0" w:tplc="A9524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79BE1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CAA80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7D9C4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8ED06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0FF6D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8E944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312E1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DB304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18" w15:restartNumberingAfterBreak="0">
    <w:nsid w:val="1C86EFB0"/>
    <w:multiLevelType w:val="hybridMultilevel"/>
    <w:tmpl w:val="FFFFFFFF"/>
    <w:lvl w:ilvl="0" w:tplc="31C2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6ED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47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8F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01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0A9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CE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6E0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3E3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90D49"/>
    <w:multiLevelType w:val="hybridMultilevel"/>
    <w:tmpl w:val="4DF637B4"/>
    <w:lvl w:ilvl="0" w:tplc="F6D8624A">
      <w:start w:val="1"/>
      <w:numFmt w:val="bullet"/>
      <w:lvlText w:val="-"/>
      <w:lvlJc w:val="left"/>
      <w:pPr>
        <w:ind w:left="672" w:hanging="360"/>
      </w:pPr>
      <w:rPr>
        <w:rFonts w:ascii="Adobe Garamond Pro" w:eastAsia="Times New Roman" w:hAnsi="Adobe Garamond Pro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0" w15:restartNumberingAfterBreak="0">
    <w:nsid w:val="23F471DF"/>
    <w:multiLevelType w:val="hybridMultilevel"/>
    <w:tmpl w:val="9814C9E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6507E"/>
    <w:multiLevelType w:val="hybridMultilevel"/>
    <w:tmpl w:val="61765F12"/>
    <w:lvl w:ilvl="0" w:tplc="CCA2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304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FE2EB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8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E3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F4C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0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85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8C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BE3534"/>
    <w:multiLevelType w:val="hybridMultilevel"/>
    <w:tmpl w:val="AA529E5E"/>
    <w:lvl w:ilvl="0" w:tplc="0CD827A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AC494">
      <w:start w:val="53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513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15A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A9AF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76CFE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0A37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A2D7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546DC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A36C8A"/>
    <w:multiLevelType w:val="hybridMultilevel"/>
    <w:tmpl w:val="8A763E76"/>
    <w:lvl w:ilvl="0" w:tplc="B382F0CE">
      <w:start w:val="1"/>
      <w:numFmt w:val="bullet"/>
      <w:lvlText w:val="´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FBE55A4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B1E6A62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D0920006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5BD2DCD2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04B6012C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45D8FA08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5ECDAF6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87FC7744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4" w15:restartNumberingAfterBreak="0">
    <w:nsid w:val="2B6740DB"/>
    <w:multiLevelType w:val="hybridMultilevel"/>
    <w:tmpl w:val="0C022C3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0D067B"/>
    <w:multiLevelType w:val="hybridMultilevel"/>
    <w:tmpl w:val="F8EAC0DE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F4309"/>
    <w:multiLevelType w:val="hybridMultilevel"/>
    <w:tmpl w:val="E876849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C513036"/>
    <w:multiLevelType w:val="hybridMultilevel"/>
    <w:tmpl w:val="9D2AD8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D55932"/>
    <w:multiLevelType w:val="hybridMultilevel"/>
    <w:tmpl w:val="FFFFFFFF"/>
    <w:lvl w:ilvl="0" w:tplc="A2B0B2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5D65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5AA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60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2C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928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24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66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A0064"/>
    <w:multiLevelType w:val="hybridMultilevel"/>
    <w:tmpl w:val="4B186178"/>
    <w:lvl w:ilvl="0" w:tplc="BEF2B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49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E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89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E1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4A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89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CA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0A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0483E2F"/>
    <w:multiLevelType w:val="hybridMultilevel"/>
    <w:tmpl w:val="8A36B0EA"/>
    <w:lvl w:ilvl="0" w:tplc="7CA0753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9A174A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A7F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63F4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EC6B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2663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4F78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49D7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24B8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7273A6"/>
    <w:multiLevelType w:val="hybridMultilevel"/>
    <w:tmpl w:val="F1F6FAAE"/>
    <w:lvl w:ilvl="0" w:tplc="6932294A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924DAC" w:tentative="1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EE670A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30AA34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082C24A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F0CC1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D073BC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5401C4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D40EEC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 w15:restartNumberingAfterBreak="0">
    <w:nsid w:val="441475E1"/>
    <w:multiLevelType w:val="hybridMultilevel"/>
    <w:tmpl w:val="FA32E60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C1BA99C"/>
    <w:multiLevelType w:val="hybridMultilevel"/>
    <w:tmpl w:val="FFFFFFFF"/>
    <w:lvl w:ilvl="0" w:tplc="88A46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746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CAF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84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64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C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61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0E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40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4A67F4"/>
    <w:multiLevelType w:val="hybridMultilevel"/>
    <w:tmpl w:val="9F2CFF9A"/>
    <w:lvl w:ilvl="0" w:tplc="F1F4BF9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AC0977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584107D9"/>
    <w:multiLevelType w:val="hybridMultilevel"/>
    <w:tmpl w:val="911A1694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66B1C"/>
    <w:multiLevelType w:val="hybridMultilevel"/>
    <w:tmpl w:val="9A4A7CB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A329D0"/>
    <w:multiLevelType w:val="hybridMultilevel"/>
    <w:tmpl w:val="8098BA30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44B06"/>
    <w:multiLevelType w:val="hybridMultilevel"/>
    <w:tmpl w:val="CE52AA22"/>
    <w:lvl w:ilvl="0" w:tplc="5936D7EC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BA9F42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F01278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42C022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326B06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13C230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82F696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9670FA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F58D794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 w15:restartNumberingAfterBreak="0">
    <w:nsid w:val="750C252C"/>
    <w:multiLevelType w:val="hybridMultilevel"/>
    <w:tmpl w:val="8CDA23A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1C1B8F"/>
    <w:multiLevelType w:val="hybridMultilevel"/>
    <w:tmpl w:val="4B464A78"/>
    <w:lvl w:ilvl="0" w:tplc="391C3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D4C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609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A4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006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81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CB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E9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CD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3331"/>
    <w:multiLevelType w:val="hybridMultilevel"/>
    <w:tmpl w:val="2A7EB2D2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C3494"/>
    <w:multiLevelType w:val="hybridMultilevel"/>
    <w:tmpl w:val="B71679FA"/>
    <w:lvl w:ilvl="0" w:tplc="EA9CE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6D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2E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6D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FA4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0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8B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02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9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41"/>
  </w:num>
  <w:num w:numId="3">
    <w:abstractNumId w:val="33"/>
  </w:num>
  <w:num w:numId="4">
    <w:abstractNumId w:val="18"/>
  </w:num>
  <w:num w:numId="5">
    <w:abstractNumId w:val="35"/>
  </w:num>
  <w:num w:numId="6">
    <w:abstractNumId w:val="2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9"/>
  </w:num>
  <w:num w:numId="18">
    <w:abstractNumId w:val="14"/>
  </w:num>
  <w:num w:numId="19">
    <w:abstractNumId w:val="39"/>
  </w:num>
  <w:num w:numId="20">
    <w:abstractNumId w:val="37"/>
  </w:num>
  <w:num w:numId="21">
    <w:abstractNumId w:val="26"/>
  </w:num>
  <w:num w:numId="22">
    <w:abstractNumId w:val="23"/>
  </w:num>
  <w:num w:numId="23">
    <w:abstractNumId w:val="13"/>
  </w:num>
  <w:num w:numId="24">
    <w:abstractNumId w:val="10"/>
  </w:num>
  <w:num w:numId="25">
    <w:abstractNumId w:val="16"/>
  </w:num>
  <w:num w:numId="26">
    <w:abstractNumId w:val="15"/>
  </w:num>
  <w:num w:numId="27">
    <w:abstractNumId w:val="40"/>
  </w:num>
  <w:num w:numId="28">
    <w:abstractNumId w:val="20"/>
  </w:num>
  <w:num w:numId="29">
    <w:abstractNumId w:val="12"/>
  </w:num>
  <w:num w:numId="30">
    <w:abstractNumId w:val="29"/>
  </w:num>
  <w:num w:numId="31">
    <w:abstractNumId w:val="17"/>
  </w:num>
  <w:num w:numId="32">
    <w:abstractNumId w:val="21"/>
  </w:num>
  <w:num w:numId="33">
    <w:abstractNumId w:val="43"/>
  </w:num>
  <w:num w:numId="34">
    <w:abstractNumId w:val="22"/>
  </w:num>
  <w:num w:numId="35">
    <w:abstractNumId w:val="31"/>
  </w:num>
  <w:num w:numId="36">
    <w:abstractNumId w:val="36"/>
  </w:num>
  <w:num w:numId="37">
    <w:abstractNumId w:val="30"/>
  </w:num>
  <w:num w:numId="38">
    <w:abstractNumId w:val="24"/>
  </w:num>
  <w:num w:numId="39">
    <w:abstractNumId w:val="34"/>
  </w:num>
  <w:num w:numId="40">
    <w:abstractNumId w:val="38"/>
  </w:num>
  <w:num w:numId="41">
    <w:abstractNumId w:val="42"/>
  </w:num>
  <w:num w:numId="42">
    <w:abstractNumId w:val="25"/>
  </w:num>
  <w:num w:numId="43">
    <w:abstractNumId w:val="32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80B"/>
    <w:rsid w:val="00015331"/>
    <w:rsid w:val="00016327"/>
    <w:rsid w:val="00020C3D"/>
    <w:rsid w:val="00061BE6"/>
    <w:rsid w:val="00065098"/>
    <w:rsid w:val="00073266"/>
    <w:rsid w:val="00075799"/>
    <w:rsid w:val="00091F14"/>
    <w:rsid w:val="000A3821"/>
    <w:rsid w:val="000C638C"/>
    <w:rsid w:val="000E393A"/>
    <w:rsid w:val="000E759C"/>
    <w:rsid w:val="00121E5D"/>
    <w:rsid w:val="00131B7A"/>
    <w:rsid w:val="00185FAC"/>
    <w:rsid w:val="00203402"/>
    <w:rsid w:val="00210645"/>
    <w:rsid w:val="002158CA"/>
    <w:rsid w:val="00235ECB"/>
    <w:rsid w:val="00240666"/>
    <w:rsid w:val="0024718C"/>
    <w:rsid w:val="00255ACC"/>
    <w:rsid w:val="00277579"/>
    <w:rsid w:val="003C4A3B"/>
    <w:rsid w:val="00402A2A"/>
    <w:rsid w:val="0040639A"/>
    <w:rsid w:val="00437CF4"/>
    <w:rsid w:val="004624FF"/>
    <w:rsid w:val="004F5C59"/>
    <w:rsid w:val="0050280B"/>
    <w:rsid w:val="00513F45"/>
    <w:rsid w:val="00551E2D"/>
    <w:rsid w:val="005718CC"/>
    <w:rsid w:val="0058352E"/>
    <w:rsid w:val="005A3641"/>
    <w:rsid w:val="005C29FF"/>
    <w:rsid w:val="005E208E"/>
    <w:rsid w:val="005F53E9"/>
    <w:rsid w:val="00635428"/>
    <w:rsid w:val="006B0872"/>
    <w:rsid w:val="006F3B01"/>
    <w:rsid w:val="00750F1E"/>
    <w:rsid w:val="007555D5"/>
    <w:rsid w:val="00764FDF"/>
    <w:rsid w:val="007677AA"/>
    <w:rsid w:val="00783C4B"/>
    <w:rsid w:val="00783FF3"/>
    <w:rsid w:val="0079674B"/>
    <w:rsid w:val="007C3FCC"/>
    <w:rsid w:val="007F13A8"/>
    <w:rsid w:val="007F3501"/>
    <w:rsid w:val="0081094C"/>
    <w:rsid w:val="0084455B"/>
    <w:rsid w:val="00864F72"/>
    <w:rsid w:val="008B4FEC"/>
    <w:rsid w:val="008D3354"/>
    <w:rsid w:val="008F4716"/>
    <w:rsid w:val="009105C4"/>
    <w:rsid w:val="00955E17"/>
    <w:rsid w:val="0096080B"/>
    <w:rsid w:val="009A3F09"/>
    <w:rsid w:val="009B19E2"/>
    <w:rsid w:val="009C6180"/>
    <w:rsid w:val="009C7210"/>
    <w:rsid w:val="009D7F09"/>
    <w:rsid w:val="009E6146"/>
    <w:rsid w:val="009E61FF"/>
    <w:rsid w:val="00A13C67"/>
    <w:rsid w:val="00A83D4B"/>
    <w:rsid w:val="00AA559D"/>
    <w:rsid w:val="00AB2D10"/>
    <w:rsid w:val="00B70E66"/>
    <w:rsid w:val="00B8632C"/>
    <w:rsid w:val="00B87A88"/>
    <w:rsid w:val="00B9359D"/>
    <w:rsid w:val="00B97617"/>
    <w:rsid w:val="00B9B72B"/>
    <w:rsid w:val="00BC7521"/>
    <w:rsid w:val="00C00051"/>
    <w:rsid w:val="00C43D27"/>
    <w:rsid w:val="00C47528"/>
    <w:rsid w:val="00C5203A"/>
    <w:rsid w:val="00C76702"/>
    <w:rsid w:val="00CE7939"/>
    <w:rsid w:val="00CF6B53"/>
    <w:rsid w:val="00D3791C"/>
    <w:rsid w:val="00D77906"/>
    <w:rsid w:val="00DB47A5"/>
    <w:rsid w:val="00DC4F25"/>
    <w:rsid w:val="00E1018E"/>
    <w:rsid w:val="00E448B4"/>
    <w:rsid w:val="00E552E3"/>
    <w:rsid w:val="00E82940"/>
    <w:rsid w:val="00EC70B6"/>
    <w:rsid w:val="00EE3B08"/>
    <w:rsid w:val="00EE7571"/>
    <w:rsid w:val="00EE75BA"/>
    <w:rsid w:val="00EF1082"/>
    <w:rsid w:val="00F0027C"/>
    <w:rsid w:val="00F07991"/>
    <w:rsid w:val="00F154B9"/>
    <w:rsid w:val="00F31C5F"/>
    <w:rsid w:val="00F608C9"/>
    <w:rsid w:val="00FD72E0"/>
    <w:rsid w:val="011CACDD"/>
    <w:rsid w:val="01212A7E"/>
    <w:rsid w:val="01590E1C"/>
    <w:rsid w:val="0185EE75"/>
    <w:rsid w:val="0189FB99"/>
    <w:rsid w:val="01B6D55F"/>
    <w:rsid w:val="01C64ED8"/>
    <w:rsid w:val="0228C449"/>
    <w:rsid w:val="02507A26"/>
    <w:rsid w:val="0255878C"/>
    <w:rsid w:val="026CA625"/>
    <w:rsid w:val="033608D1"/>
    <w:rsid w:val="03D2E27A"/>
    <w:rsid w:val="04026C42"/>
    <w:rsid w:val="04026F67"/>
    <w:rsid w:val="0426E7B1"/>
    <w:rsid w:val="0454A311"/>
    <w:rsid w:val="046E38D9"/>
    <w:rsid w:val="05C16892"/>
    <w:rsid w:val="067DDE41"/>
    <w:rsid w:val="068BB064"/>
    <w:rsid w:val="0717F0B6"/>
    <w:rsid w:val="073A2C4E"/>
    <w:rsid w:val="07441C90"/>
    <w:rsid w:val="07474327"/>
    <w:rsid w:val="08033B0E"/>
    <w:rsid w:val="0894ACC1"/>
    <w:rsid w:val="09342AA1"/>
    <w:rsid w:val="095A6500"/>
    <w:rsid w:val="0999A5D8"/>
    <w:rsid w:val="09B21746"/>
    <w:rsid w:val="09B48F4E"/>
    <w:rsid w:val="09C43734"/>
    <w:rsid w:val="09DB998F"/>
    <w:rsid w:val="0A2FA876"/>
    <w:rsid w:val="0A57B835"/>
    <w:rsid w:val="0A78D460"/>
    <w:rsid w:val="0A7C463B"/>
    <w:rsid w:val="0A9AEDBE"/>
    <w:rsid w:val="0AC45200"/>
    <w:rsid w:val="0B0508E3"/>
    <w:rsid w:val="0B4DE7A7"/>
    <w:rsid w:val="0BC0C3A1"/>
    <w:rsid w:val="0C21378F"/>
    <w:rsid w:val="0C588E36"/>
    <w:rsid w:val="0C64739D"/>
    <w:rsid w:val="0CF953EC"/>
    <w:rsid w:val="0D439CF5"/>
    <w:rsid w:val="0DABD109"/>
    <w:rsid w:val="0DED50DB"/>
    <w:rsid w:val="0E866D80"/>
    <w:rsid w:val="0F545E78"/>
    <w:rsid w:val="0F6E47A3"/>
    <w:rsid w:val="10445C6C"/>
    <w:rsid w:val="1058CE86"/>
    <w:rsid w:val="105F9D60"/>
    <w:rsid w:val="11265694"/>
    <w:rsid w:val="113C3374"/>
    <w:rsid w:val="1189C5DD"/>
    <w:rsid w:val="11BD292B"/>
    <w:rsid w:val="12B282B4"/>
    <w:rsid w:val="12B50A3E"/>
    <w:rsid w:val="134436D7"/>
    <w:rsid w:val="1358F98C"/>
    <w:rsid w:val="14147FD6"/>
    <w:rsid w:val="14E60F82"/>
    <w:rsid w:val="156B3FDB"/>
    <w:rsid w:val="15813F9E"/>
    <w:rsid w:val="15BDB23F"/>
    <w:rsid w:val="16050E0A"/>
    <w:rsid w:val="16154D89"/>
    <w:rsid w:val="1662A73E"/>
    <w:rsid w:val="16E20325"/>
    <w:rsid w:val="16EA6AA1"/>
    <w:rsid w:val="16F12117"/>
    <w:rsid w:val="17E50ACA"/>
    <w:rsid w:val="1829B79B"/>
    <w:rsid w:val="1835DA64"/>
    <w:rsid w:val="18533BB9"/>
    <w:rsid w:val="18A7A86A"/>
    <w:rsid w:val="196F7B78"/>
    <w:rsid w:val="19C1BB45"/>
    <w:rsid w:val="19EF4AD6"/>
    <w:rsid w:val="1B8DDC08"/>
    <w:rsid w:val="1BCE38BD"/>
    <w:rsid w:val="1C3E79C7"/>
    <w:rsid w:val="1C43BBC7"/>
    <w:rsid w:val="1C6C3D53"/>
    <w:rsid w:val="1CD3FFD5"/>
    <w:rsid w:val="1CE5A7BC"/>
    <w:rsid w:val="1D0F3512"/>
    <w:rsid w:val="1D13D483"/>
    <w:rsid w:val="1D3DCED8"/>
    <w:rsid w:val="1EC34CE0"/>
    <w:rsid w:val="1ED22AD2"/>
    <w:rsid w:val="1F26C8CD"/>
    <w:rsid w:val="1F470ABE"/>
    <w:rsid w:val="1FAE2E69"/>
    <w:rsid w:val="200AA0A3"/>
    <w:rsid w:val="201F394E"/>
    <w:rsid w:val="203861AB"/>
    <w:rsid w:val="206DC9E8"/>
    <w:rsid w:val="21DD9AC5"/>
    <w:rsid w:val="226913D3"/>
    <w:rsid w:val="228C1184"/>
    <w:rsid w:val="228C4779"/>
    <w:rsid w:val="240FC51B"/>
    <w:rsid w:val="24784905"/>
    <w:rsid w:val="268E7AD2"/>
    <w:rsid w:val="268FE698"/>
    <w:rsid w:val="27950906"/>
    <w:rsid w:val="27D51DD2"/>
    <w:rsid w:val="28437390"/>
    <w:rsid w:val="2854F329"/>
    <w:rsid w:val="28EC9DE4"/>
    <w:rsid w:val="292B7567"/>
    <w:rsid w:val="2AB9DE87"/>
    <w:rsid w:val="2B11F855"/>
    <w:rsid w:val="2B4F0F15"/>
    <w:rsid w:val="2B6C3234"/>
    <w:rsid w:val="2B832A77"/>
    <w:rsid w:val="2BBB9DEF"/>
    <w:rsid w:val="2BBDF73A"/>
    <w:rsid w:val="2BF16DDD"/>
    <w:rsid w:val="2C86CC70"/>
    <w:rsid w:val="2CED62D8"/>
    <w:rsid w:val="2D08BE5D"/>
    <w:rsid w:val="2D193842"/>
    <w:rsid w:val="2D5BAA23"/>
    <w:rsid w:val="2E002A6A"/>
    <w:rsid w:val="2E32402D"/>
    <w:rsid w:val="2E666033"/>
    <w:rsid w:val="2E823CB7"/>
    <w:rsid w:val="2F8D4FAA"/>
    <w:rsid w:val="2FAE92CF"/>
    <w:rsid w:val="2FC8EB48"/>
    <w:rsid w:val="309D9E96"/>
    <w:rsid w:val="310A71D6"/>
    <w:rsid w:val="317912F4"/>
    <w:rsid w:val="32396EF7"/>
    <w:rsid w:val="32C4F06C"/>
    <w:rsid w:val="32FB59D3"/>
    <w:rsid w:val="3473A1A9"/>
    <w:rsid w:val="3515EF80"/>
    <w:rsid w:val="35710FB9"/>
    <w:rsid w:val="35CEE2D0"/>
    <w:rsid w:val="3618CD42"/>
    <w:rsid w:val="367F7D2C"/>
    <w:rsid w:val="36B76D5F"/>
    <w:rsid w:val="36D249D7"/>
    <w:rsid w:val="3798618F"/>
    <w:rsid w:val="381D2153"/>
    <w:rsid w:val="38C4AD65"/>
    <w:rsid w:val="395C489C"/>
    <w:rsid w:val="39A97493"/>
    <w:rsid w:val="3A0AE87A"/>
    <w:rsid w:val="3A825ABA"/>
    <w:rsid w:val="3AD00251"/>
    <w:rsid w:val="3AD70AC0"/>
    <w:rsid w:val="3B068CDC"/>
    <w:rsid w:val="3B148F15"/>
    <w:rsid w:val="3B529994"/>
    <w:rsid w:val="3BFA55E9"/>
    <w:rsid w:val="3C52AA55"/>
    <w:rsid w:val="3C9CADB3"/>
    <w:rsid w:val="3D95CF97"/>
    <w:rsid w:val="3DB01306"/>
    <w:rsid w:val="3DBBBB38"/>
    <w:rsid w:val="3DE6FCD7"/>
    <w:rsid w:val="3F7D8930"/>
    <w:rsid w:val="3F86F981"/>
    <w:rsid w:val="3FA37374"/>
    <w:rsid w:val="3FF98C57"/>
    <w:rsid w:val="400DEA99"/>
    <w:rsid w:val="40C4821C"/>
    <w:rsid w:val="40CDC70C"/>
    <w:rsid w:val="410A23D7"/>
    <w:rsid w:val="41261B78"/>
    <w:rsid w:val="4233E455"/>
    <w:rsid w:val="4277C7AB"/>
    <w:rsid w:val="43A794FB"/>
    <w:rsid w:val="43F3ED74"/>
    <w:rsid w:val="43F66FB0"/>
    <w:rsid w:val="43FAFD49"/>
    <w:rsid w:val="447DED06"/>
    <w:rsid w:val="44A12F89"/>
    <w:rsid w:val="44B81D74"/>
    <w:rsid w:val="4510F4C9"/>
    <w:rsid w:val="4582A865"/>
    <w:rsid w:val="469F14A3"/>
    <w:rsid w:val="46A0217A"/>
    <w:rsid w:val="46D05CD5"/>
    <w:rsid w:val="46DB4436"/>
    <w:rsid w:val="4896CEF1"/>
    <w:rsid w:val="490E915B"/>
    <w:rsid w:val="49312D5D"/>
    <w:rsid w:val="499C78C6"/>
    <w:rsid w:val="4A4F7D9F"/>
    <w:rsid w:val="4AA6131D"/>
    <w:rsid w:val="4B451AFB"/>
    <w:rsid w:val="4B686C45"/>
    <w:rsid w:val="4BBABED6"/>
    <w:rsid w:val="4BBD12F8"/>
    <w:rsid w:val="4C70BBA5"/>
    <w:rsid w:val="4CBA858A"/>
    <w:rsid w:val="4CEB1449"/>
    <w:rsid w:val="4D82DE9D"/>
    <w:rsid w:val="4DA1248B"/>
    <w:rsid w:val="4DA98EA8"/>
    <w:rsid w:val="4DF8F34F"/>
    <w:rsid w:val="4E093A70"/>
    <w:rsid w:val="4E103029"/>
    <w:rsid w:val="4E1B1C59"/>
    <w:rsid w:val="4E6C2DB8"/>
    <w:rsid w:val="4F384D19"/>
    <w:rsid w:val="4F624987"/>
    <w:rsid w:val="4F6B1F9D"/>
    <w:rsid w:val="4F8C26B8"/>
    <w:rsid w:val="4FA50AD1"/>
    <w:rsid w:val="50B18DDF"/>
    <w:rsid w:val="50BBCA5B"/>
    <w:rsid w:val="50EE4BDF"/>
    <w:rsid w:val="51E671D1"/>
    <w:rsid w:val="51FAA579"/>
    <w:rsid w:val="520F2DF9"/>
    <w:rsid w:val="5221553A"/>
    <w:rsid w:val="52344ED9"/>
    <w:rsid w:val="52872FD2"/>
    <w:rsid w:val="52E5A037"/>
    <w:rsid w:val="52F7D6C6"/>
    <w:rsid w:val="52FB65BB"/>
    <w:rsid w:val="5344334F"/>
    <w:rsid w:val="5349455E"/>
    <w:rsid w:val="53C108B6"/>
    <w:rsid w:val="54CBA5DF"/>
    <w:rsid w:val="552458E3"/>
    <w:rsid w:val="55E18760"/>
    <w:rsid w:val="560D05E1"/>
    <w:rsid w:val="5629764E"/>
    <w:rsid w:val="56375201"/>
    <w:rsid w:val="563E5981"/>
    <w:rsid w:val="56B91582"/>
    <w:rsid w:val="57A8D642"/>
    <w:rsid w:val="57FA980D"/>
    <w:rsid w:val="584409CA"/>
    <w:rsid w:val="5879B284"/>
    <w:rsid w:val="58CAF210"/>
    <w:rsid w:val="5975FA43"/>
    <w:rsid w:val="59A4115B"/>
    <w:rsid w:val="5A76BB70"/>
    <w:rsid w:val="5AE07704"/>
    <w:rsid w:val="5B11CAA4"/>
    <w:rsid w:val="5CEF20ED"/>
    <w:rsid w:val="5D013813"/>
    <w:rsid w:val="5D060A1D"/>
    <w:rsid w:val="5D565151"/>
    <w:rsid w:val="5DE871E0"/>
    <w:rsid w:val="5E0635DD"/>
    <w:rsid w:val="5F779EF2"/>
    <w:rsid w:val="5F993C38"/>
    <w:rsid w:val="606F1F75"/>
    <w:rsid w:val="6071E72A"/>
    <w:rsid w:val="6087C339"/>
    <w:rsid w:val="609835B0"/>
    <w:rsid w:val="614924DA"/>
    <w:rsid w:val="6183EC85"/>
    <w:rsid w:val="61924DF2"/>
    <w:rsid w:val="62215271"/>
    <w:rsid w:val="62340611"/>
    <w:rsid w:val="62498FA1"/>
    <w:rsid w:val="63000D79"/>
    <w:rsid w:val="6356DCFF"/>
    <w:rsid w:val="64552262"/>
    <w:rsid w:val="645BBC8E"/>
    <w:rsid w:val="64A0EB97"/>
    <w:rsid w:val="653DB3C3"/>
    <w:rsid w:val="6558F333"/>
    <w:rsid w:val="660925EF"/>
    <w:rsid w:val="663787A9"/>
    <w:rsid w:val="6656EA08"/>
    <w:rsid w:val="66960333"/>
    <w:rsid w:val="66D98424"/>
    <w:rsid w:val="67277604"/>
    <w:rsid w:val="672CBF39"/>
    <w:rsid w:val="67988AAF"/>
    <w:rsid w:val="67BD8D6E"/>
    <w:rsid w:val="6846B8F6"/>
    <w:rsid w:val="684BD840"/>
    <w:rsid w:val="684DD07E"/>
    <w:rsid w:val="689093F5"/>
    <w:rsid w:val="690D74E1"/>
    <w:rsid w:val="69254F79"/>
    <w:rsid w:val="69373972"/>
    <w:rsid w:val="6A2C6456"/>
    <w:rsid w:val="6A6627BC"/>
    <w:rsid w:val="6B26A85B"/>
    <w:rsid w:val="6B44FAD7"/>
    <w:rsid w:val="6BC795DF"/>
    <w:rsid w:val="6BDD5D45"/>
    <w:rsid w:val="6D1F4963"/>
    <w:rsid w:val="6D9E5965"/>
    <w:rsid w:val="6E7337B5"/>
    <w:rsid w:val="6F183ECA"/>
    <w:rsid w:val="6F2A2B8B"/>
    <w:rsid w:val="6F6F7975"/>
    <w:rsid w:val="6F7720E1"/>
    <w:rsid w:val="6FB35B29"/>
    <w:rsid w:val="6FEE1C61"/>
    <w:rsid w:val="7003D08E"/>
    <w:rsid w:val="7056EA25"/>
    <w:rsid w:val="705721AD"/>
    <w:rsid w:val="706A0CA2"/>
    <w:rsid w:val="709BA5DA"/>
    <w:rsid w:val="71A40E8D"/>
    <w:rsid w:val="71E0085D"/>
    <w:rsid w:val="71E5A6E9"/>
    <w:rsid w:val="72F4A296"/>
    <w:rsid w:val="736F2038"/>
    <w:rsid w:val="739C9BF6"/>
    <w:rsid w:val="73FC9C34"/>
    <w:rsid w:val="75770483"/>
    <w:rsid w:val="7582AFB4"/>
    <w:rsid w:val="75DE788E"/>
    <w:rsid w:val="761F11F1"/>
    <w:rsid w:val="76D703B5"/>
    <w:rsid w:val="76E9B3A1"/>
    <w:rsid w:val="7756CEB9"/>
    <w:rsid w:val="78858402"/>
    <w:rsid w:val="78F29F1A"/>
    <w:rsid w:val="7A215463"/>
    <w:rsid w:val="7A41701D"/>
    <w:rsid w:val="7ABE6255"/>
    <w:rsid w:val="7B095B03"/>
    <w:rsid w:val="7B1697EC"/>
    <w:rsid w:val="7B2448D7"/>
    <w:rsid w:val="7B30BB6D"/>
    <w:rsid w:val="7BBD24C4"/>
    <w:rsid w:val="7BDD7588"/>
    <w:rsid w:val="7BF8F9A7"/>
    <w:rsid w:val="7CEE1741"/>
    <w:rsid w:val="7D41A600"/>
    <w:rsid w:val="7DD81781"/>
    <w:rsid w:val="7DF07E37"/>
    <w:rsid w:val="7DF60317"/>
    <w:rsid w:val="7E2ACA0B"/>
    <w:rsid w:val="7E72E7A6"/>
    <w:rsid w:val="7F269D9D"/>
    <w:rsid w:val="7F3D0621"/>
    <w:rsid w:val="7F4A7782"/>
    <w:rsid w:val="7FCF601C"/>
    <w:rsid w:val="7FFBC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2B5C1B"/>
  <w14:defaultImageDpi w14:val="32767"/>
  <w15:chartTrackingRefBased/>
  <w15:docId w15:val="{778CF8AE-B21A-4C52-B3A0-6F77A35F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639A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1z0">
    <w:name w:val="WW8Num11z0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Privzetapisavaodstavka1">
    <w:name w:val="Privzeta pisava odstavka1"/>
  </w:style>
  <w:style w:type="character" w:styleId="Hiperpovezava">
    <w:name w:val="Hyperlink"/>
    <w:basedOn w:val="Privzetapisavaodstavka1"/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Oznake">
    <w:name w:val="Oznake"/>
  </w:style>
  <w:style w:type="character" w:customStyle="1" w:styleId="Simbolizaotevilevanje">
    <w:name w:val="Simboli za oštevilčevanje"/>
  </w:style>
  <w:style w:type="character" w:customStyle="1" w:styleId="Character20style">
    <w:name w:val="Character_20_style"/>
  </w:style>
  <w:style w:type="paragraph" w:customStyle="1" w:styleId="Naslov1">
    <w:name w:val="Naslov1"/>
    <w:basedOn w:val="Navaden"/>
    <w:next w:val="Telobesedila"/>
    <w:pPr>
      <w:keepNext/>
      <w:spacing w:before="240" w:after="120"/>
    </w:p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Lohit Hindi"/>
    </w:rPr>
  </w:style>
  <w:style w:type="paragraph" w:customStyle="1" w:styleId="Napis1">
    <w:name w:val="Napis1"/>
    <w:basedOn w:val="Navaden"/>
    <w:pPr>
      <w:suppressLineNumbers/>
      <w:spacing w:before="120" w:after="120"/>
    </w:pPr>
  </w:style>
  <w:style w:type="paragraph" w:customStyle="1" w:styleId="Kazalo">
    <w:name w:val="Kazalo"/>
    <w:basedOn w:val="Navaden"/>
    <w:pPr>
      <w:suppressLineNumbers/>
    </w:pPr>
    <w:rPr>
      <w:rFonts w:cs="Lohit Hindi"/>
    </w:rPr>
  </w:style>
  <w:style w:type="paragraph" w:customStyle="1" w:styleId="Vnos">
    <w:name w:val="Vnos"/>
    <w:basedOn w:val="Navaden"/>
    <w:pPr>
      <w:ind w:left="708"/>
      <w:jc w:val="both"/>
    </w:pPr>
  </w:style>
  <w:style w:type="paragraph" w:styleId="Navadensplet">
    <w:name w:val="Normal (Web)"/>
    <w:basedOn w:val="Navaden"/>
    <w:uiPriority w:val="99"/>
    <w:pPr>
      <w:suppressAutoHyphens/>
      <w:autoSpaceDE w:val="0"/>
      <w:spacing w:before="100" w:after="100"/>
    </w:p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p1">
    <w:name w:val="p1"/>
    <w:basedOn w:val="Navaden"/>
    <w:rsid w:val="000C638C"/>
    <w:pPr>
      <w:spacing w:before="44" w:after="44" w:line="225" w:lineRule="atLeast"/>
      <w:ind w:firstLine="312"/>
    </w:pPr>
    <w:rPr>
      <w:rFonts w:ascii="Adobe Garamond Pro" w:eastAsia="Calibri" w:hAnsi="Adobe Garamond Pro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D37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oblikovanoZnak">
    <w:name w:val="HTML-oblikovano Znak"/>
    <w:link w:val="HTML-oblikovano"/>
    <w:uiPriority w:val="99"/>
    <w:rsid w:val="00D3791C"/>
    <w:rPr>
      <w:rFonts w:ascii="Courier New" w:hAnsi="Courier New" w:cs="Courier New"/>
    </w:rPr>
  </w:style>
  <w:style w:type="paragraph" w:styleId="Odstavekseznama">
    <w:name w:val="List Paragraph"/>
    <w:basedOn w:val="Navaden"/>
    <w:uiPriority w:val="34"/>
    <w:qFormat/>
    <w:rsid w:val="0040639A"/>
    <w:pPr>
      <w:ind w:left="720"/>
      <w:contextualSpacing/>
    </w:pPr>
    <w:rPr>
      <w:lang w:eastAsia="en-GB"/>
    </w:rPr>
  </w:style>
  <w:style w:type="character" w:styleId="Nerazreenaomemba">
    <w:name w:val="Unresolved Mention"/>
    <w:uiPriority w:val="99"/>
    <w:semiHidden/>
    <w:unhideWhenUsed/>
    <w:rsid w:val="005718CC"/>
    <w:rPr>
      <w:color w:val="605E5C"/>
      <w:shd w:val="clear" w:color="auto" w:fill="E1DFDD"/>
    </w:rPr>
  </w:style>
  <w:style w:type="character" w:styleId="Pripombasklic">
    <w:name w:val="annotation reference"/>
    <w:uiPriority w:val="99"/>
    <w:semiHidden/>
    <w:unhideWhenUsed/>
    <w:rsid w:val="00CF6B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F6B53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F6B53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6B5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F6B53"/>
    <w:rPr>
      <w:b/>
      <w:bCs/>
      <w:lang w:val="en-US" w:eastAsia="en-US"/>
    </w:rPr>
  </w:style>
  <w:style w:type="paragraph" w:customStyle="1" w:styleId="ColorfulList-Accent11">
    <w:name w:val="Colorful List - Accent 11"/>
    <w:basedOn w:val="Navaden"/>
    <w:qFormat/>
    <w:rsid w:val="009E6146"/>
    <w:pPr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30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04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2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2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1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37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2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3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64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6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8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02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84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6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1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01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81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2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57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3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6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7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2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66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1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036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8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5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72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8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2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9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5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8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41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2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3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68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185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4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8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x.doi.org/10.3991/ijet.v16i14.2264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-journals.org/index.php/i-jet/article/view/22649/9629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dx.doi.org/10.3991/ijet.v16i12.21349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online-journals.org/index.php/i-jet/article/view/21349/937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9A061F-0020-4427-832B-1856D281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010482-85FC-46BE-81EC-3F7B65B318F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2AE56084-11E3-4258-826F-5ED5C208D9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BC2D9B-2114-4D09-9D63-A31C8E85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1685</Words>
  <Characters>9607</Characters>
  <Application>Microsoft Office Word</Application>
  <DocSecurity>0</DocSecurity>
  <Lines>80</Lines>
  <Paragraphs>22</Paragraphs>
  <ScaleCrop>false</ScaleCrop>
  <Company/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Potocco</dc:creator>
  <cp:keywords/>
  <cp:lastModifiedBy>User</cp:lastModifiedBy>
  <cp:revision>5</cp:revision>
  <cp:lastPrinted>2017-12-18T03:07:00Z</cp:lastPrinted>
  <dcterms:created xsi:type="dcterms:W3CDTF">2025-09-17T08:37:00Z</dcterms:created>
  <dcterms:modified xsi:type="dcterms:W3CDTF">2026-02-10T14:02:00Z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16416800</vt:r8>
  </property>
  <property fmtid="{D5CDD505-2E9C-101B-9397-08002B2CF9AE}" pid="4" name="MediaServiceImageTags">
    <vt:lpwstr/>
  </property>
</Properties>
</file>